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71"/>
        <w:gridCol w:w="4579"/>
      </w:tblGrid>
      <w:tr w:rsidR="00673421">
        <w:trPr>
          <w:trHeight w:val="1504"/>
        </w:trPr>
        <w:tc>
          <w:tcPr>
            <w:tcW w:w="5371" w:type="dxa"/>
            <w:shd w:val="clear" w:color="auto" w:fill="auto"/>
          </w:tcPr>
          <w:p w:rsidR="00673421" w:rsidRDefault="00673421">
            <w:pPr>
              <w:pageBreakBefore/>
              <w:snapToGrid w:val="0"/>
              <w:spacing w:after="0" w:line="360" w:lineRule="auto"/>
              <w:ind w:left="34" w:firstLine="709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579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Приложение 1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к распоряжению начальника 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управления образования города Калуги</w:t>
            </w:r>
          </w:p>
          <w:p w:rsidR="00673421" w:rsidRDefault="0067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от  ________________№ __________</w:t>
            </w:r>
          </w:p>
        </w:tc>
      </w:tr>
    </w:tbl>
    <w:p w:rsidR="00673421" w:rsidRDefault="00673421">
      <w:pPr>
        <w:keepNext/>
        <w:keepLines/>
        <w:spacing w:after="0" w:line="240" w:lineRule="auto"/>
        <w:jc w:val="center"/>
        <w:outlineLvl w:val="2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Положение</w:t>
      </w:r>
    </w:p>
    <w:p w:rsidR="00673421" w:rsidRDefault="00673421">
      <w:pPr>
        <w:keepNext/>
        <w:keepLines/>
        <w:spacing w:after="0" w:line="240" w:lineRule="auto"/>
        <w:jc w:val="center"/>
        <w:outlineLvl w:val="2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турнире юных биологов среди учащихся </w:t>
      </w:r>
    </w:p>
    <w:p w:rsidR="00673421" w:rsidRDefault="00673421">
      <w:pPr>
        <w:keepNext/>
        <w:keepLines/>
        <w:spacing w:after="0" w:line="240" w:lineRule="auto"/>
        <w:jc w:val="center"/>
        <w:outlineLvl w:val="2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муниципальных образовательных учреждений города Калуги</w:t>
      </w: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numPr>
          <w:ilvl w:val="0"/>
          <w:numId w:val="5"/>
        </w:numPr>
        <w:spacing w:after="0" w:line="240" w:lineRule="auto"/>
        <w:contextualSpacing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1.1. Положение 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турнире юных биологов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среди учащихся муниципальных образовательных учреждений города Калуги (далее – турнир) определяет цели и задачи, общий порядок организации, проведения и подведения итогов турнира. 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1.2. Учредителем турнира является управление образования города Калуги (далее – управление).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Организатором турнира является муниципальное бюджетное образовательное учреждение дополнительного образования «Детско-юношеский центр космического образования «Галактика» города Калуги (далее – Центр «Галактика). </w:t>
      </w:r>
    </w:p>
    <w:p w:rsidR="00673421" w:rsidRPr="00105CA3" w:rsidRDefault="00673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1.4. Турнир является</w:t>
      </w:r>
      <w:r w:rsidRPr="00105CA3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интеллектуальным конкурсом, который проводится в виде командного соревнования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среди учащихся муниципальных </w:t>
      </w:r>
      <w:r w:rsidRPr="00105CA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учреждений города Калуги, подведомственных управлению (далее – учреждения).</w:t>
      </w:r>
    </w:p>
    <w:p w:rsidR="00673421" w:rsidRPr="00105CA3" w:rsidRDefault="00673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Pr="00105CA3">
        <w:rPr>
          <w:rFonts w:ascii="Times New Roman" w:eastAsia="Times New Roman" w:hAnsi="Times New Roman"/>
          <w:sz w:val="24"/>
          <w:szCs w:val="24"/>
          <w:lang w:eastAsia="ru-RU"/>
        </w:rPr>
        <w:t>Турнир проводится в срок с 21.09.2026 по 19.11.2026 включительно.</w:t>
      </w:r>
    </w:p>
    <w:p w:rsidR="00673421" w:rsidRDefault="006734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Цели и задачи турнира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2.1.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Цель турнира – </w:t>
      </w:r>
      <w:r>
        <w:rPr>
          <w:rFonts w:ascii="Times New Roman" w:hAnsi="Times New Roman"/>
          <w:sz w:val="24"/>
          <w:szCs w:val="24"/>
        </w:rPr>
        <w:t xml:space="preserve">выявление, поддержка и развитие учащихся муниципальных образовательных учреждений города Калуги, в том числе с ограниченными возможностями здоровья, проявляющих способности и </w:t>
      </w:r>
      <w:r w:rsidRPr="00105CA3">
        <w:rPr>
          <w:rFonts w:ascii="Times New Roman" w:eastAsia="Times New Roman" w:hAnsi="Times New Roman"/>
          <w:sz w:val="24"/>
          <w:szCs w:val="24"/>
          <w:lang w:eastAsia="ru-RU"/>
        </w:rPr>
        <w:t xml:space="preserve">таланты </w:t>
      </w:r>
      <w:r w:rsidR="00106274">
        <w:rPr>
          <w:rFonts w:ascii="Times New Roman" w:eastAsia="Times New Roman" w:hAnsi="Times New Roman"/>
          <w:sz w:val="24"/>
          <w:szCs w:val="24"/>
          <w:lang w:eastAsia="ru-RU"/>
        </w:rPr>
        <w:t>в области</w:t>
      </w:r>
      <w:r w:rsidRPr="00105CA3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экологического просвещения, формирование интереса к биологии.</w:t>
      </w:r>
    </w:p>
    <w:p w:rsidR="00673421" w:rsidRDefault="006734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2.2. Основные задачи: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73421" w:rsidRDefault="006734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привлечь учащихся к практической научной деятельности;</w:t>
      </w:r>
    </w:p>
    <w:p w:rsidR="00673421" w:rsidRDefault="006734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обучить учащихся нормам и стилю командной работы,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дать учащимся знания об окружающей их природе, познакомить с разнообразием животного и растительного мира, показать неповторимость, величие, силу и красоту природы;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обучить правилам работы с атласами-определителями и цифровыми ресурсами;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предоставить возможность учащимся получить независимую оценку уровня своих знаний по естественнонаучной направленности;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формировать у </w:t>
      </w:r>
      <w:r>
        <w:rPr>
          <w:rFonts w:ascii="Times New Roman" w:hAnsi="Times New Roman"/>
          <w:sz w:val="24"/>
          <w:szCs w:val="24"/>
        </w:rPr>
        <w:t>учащихся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нравственное, бережное отношение к окружающей среде;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развить навыки исследовательской и проектной деятельности;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формировать у учащихся интерес к биологии через игровые виды деятельности;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формировать способности решать сложные биологические задачи, представлять решения и защищать их в научной дискуссии (биологическом бое);</w:t>
      </w:r>
    </w:p>
    <w:p w:rsidR="00673421" w:rsidRDefault="00673421">
      <w:pPr>
        <w:numPr>
          <w:ilvl w:val="0"/>
          <w:numId w:val="7"/>
        </w:numPr>
        <w:tabs>
          <w:tab w:val="left" w:pos="993"/>
        </w:tabs>
        <w:spacing w:after="0" w:line="240" w:lineRule="auto"/>
        <w:contextualSpacing/>
        <w:jc w:val="both"/>
      </w:pPr>
      <w:r>
        <w:rPr>
          <w:rFonts w:ascii="Times New Roman" w:hAnsi="Times New Roman"/>
          <w:sz w:val="24"/>
          <w:szCs w:val="24"/>
        </w:rPr>
        <w:t>содействовать профессиональной ориентации детей и подростков.</w:t>
      </w:r>
    </w:p>
    <w:p w:rsidR="00673421" w:rsidRDefault="00673421">
      <w:pPr>
        <w:widowControl w:val="0"/>
        <w:tabs>
          <w:tab w:val="left" w:pos="426"/>
          <w:tab w:val="left" w:pos="1134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105C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Организационный комитет турнира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Для организации и проведения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турнира 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создается организационный комитет (далее – </w:t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оргкомитет), состав которого утверждается </w:t>
      </w:r>
      <w:r>
        <w:rPr>
          <w:rFonts w:ascii="Times New Roman" w:hAnsi="Times New Roman"/>
          <w:sz w:val="24"/>
        </w:rPr>
        <w:t>расп</w:t>
      </w:r>
      <w:r w:rsidR="00105CA3">
        <w:rPr>
          <w:rFonts w:ascii="Times New Roman" w:hAnsi="Times New Roman"/>
          <w:sz w:val="24"/>
        </w:rPr>
        <w:t>оряжением начальника управления.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Оргкомитет осуществляет общее руководство, текущую организационную работу, доводит до сведения руководителей учреждений положение и программу турнира</w:t>
      </w:r>
    </w:p>
    <w:p w:rsidR="00673421" w:rsidRDefault="00673421">
      <w:pPr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3.3. Адрес оргкомитета: г. Калуга, ул. Маршала Жукова, д. 12,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6, электронная почта – ddtkaluga@yandex.ru. Контактное лицо по вопросам участия в турнире – </w:t>
      </w:r>
      <w:r w:rsidR="00F9740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Малахова Наталия Николаевна, заместитель директора по учебно-воспитательной работе,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Наклицкая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Галина Николаевна, методист Центра «Галактика», телефон – 73-42-02.</w:t>
      </w:r>
    </w:p>
    <w:p w:rsidR="00673421" w:rsidRDefault="00673421">
      <w:pPr>
        <w:tabs>
          <w:tab w:val="left" w:pos="1134"/>
        </w:tabs>
        <w:spacing w:after="0" w:line="240" w:lineRule="auto"/>
        <w:jc w:val="center"/>
      </w:pPr>
    </w:p>
    <w:p w:rsidR="00673421" w:rsidRPr="00105CA3" w:rsidRDefault="0067342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5CA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Участники и условия участия в турнире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4.1. Турнир проводится в форме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биологического боя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73421" w:rsidRPr="00105CA3" w:rsidRDefault="00673421" w:rsidP="00045CE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CE1">
        <w:rPr>
          <w:rFonts w:ascii="Times New Roman" w:eastAsia="Times New Roman" w:hAnsi="Times New Roman"/>
          <w:sz w:val="24"/>
          <w:szCs w:val="24"/>
          <w:lang w:eastAsia="ru-RU"/>
        </w:rPr>
        <w:t>4.2. В турнире принимают участие учащиеся 8-11 классов учреждений, сформированные в команды. Численность команды составляет от трех до пяти человек (включительно).</w:t>
      </w:r>
      <w:r w:rsidR="00105CA3" w:rsidRPr="00045C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5CE1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команд в турнире численностью более 5 участников </w:t>
      </w:r>
      <w:r w:rsidR="00F9740A" w:rsidRPr="00045C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Pr="00045CE1">
        <w:rPr>
          <w:rFonts w:ascii="Times New Roman" w:eastAsia="Times New Roman" w:hAnsi="Times New Roman"/>
          <w:sz w:val="24"/>
          <w:szCs w:val="24"/>
          <w:lang w:eastAsia="ru-RU"/>
        </w:rPr>
        <w:t>не допускается.</w:t>
      </w:r>
      <w:r w:rsidRPr="00105C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73421" w:rsidRDefault="00673421">
      <w:pPr>
        <w:tabs>
          <w:tab w:val="left" w:pos="1134"/>
        </w:tabs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4.3. Турнир проходит в два этапа: отборочный (заочный) и основной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(очный).</w:t>
      </w:r>
    </w:p>
    <w:p w:rsidR="00673421" w:rsidRDefault="00673421">
      <w:pPr>
        <w:tabs>
          <w:tab w:val="left" w:pos="1134"/>
        </w:tabs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4.4. От каждого учреждения в отборочном (заочном) этапе турнира могут принять участие не более </w:t>
      </w:r>
      <w:r w:rsidRPr="00105CA3">
        <w:rPr>
          <w:rFonts w:ascii="Times New Roman" w:eastAsia="Times New Roman" w:hAnsi="Times New Roman"/>
          <w:sz w:val="24"/>
          <w:szCs w:val="24"/>
          <w:lang w:eastAsia="ru-RU"/>
        </w:rPr>
        <w:t>четырех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команд. </w:t>
      </w:r>
    </w:p>
    <w:p w:rsidR="00E21E7C" w:rsidRDefault="00E21E7C" w:rsidP="00E21E7C">
      <w:pPr>
        <w:tabs>
          <w:tab w:val="left" w:pos="1134"/>
        </w:tabs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К участию в основном этапе турнира </w:t>
      </w:r>
      <w:r w:rsidRPr="00E21E7C">
        <w:rPr>
          <w:rFonts w:ascii="Times New Roman" w:eastAsia="Times New Roman" w:hAnsi="Times New Roman"/>
          <w:sz w:val="24"/>
          <w:szCs w:val="24"/>
          <w:lang w:eastAsia="ru-RU"/>
        </w:rPr>
        <w:t>допускается три команды, набравшие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наибольшее количество баллов.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Команды отборочного этапа турнира, не прошедшие в основной этап, допускаются к участию в основном этапе в качестве зрителей.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4.5. Турнир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проводится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правилам проведения биологического боя </w:t>
      </w:r>
      <w:r w:rsidR="00F9740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6 к настоящему положению) </w:t>
      </w:r>
      <w:r w:rsidRPr="00105CA3">
        <w:rPr>
          <w:rFonts w:ascii="Times New Roman" w:eastAsia="Times New Roman" w:hAnsi="Times New Roman"/>
          <w:sz w:val="24"/>
          <w:szCs w:val="24"/>
          <w:lang w:eastAsia="ru-RU"/>
        </w:rPr>
        <w:t>по решению задач открытого типа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673421" w:rsidRPr="00F9740A" w:rsidRDefault="00673421" w:rsidP="00F974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</w:rPr>
        <w:t>4.6.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Задачи турнира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сформированы на основе списка заданий</w:t>
      </w: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XIX Всероссийского Турнира юных биологов на 2026-2027 учебный год </w:t>
      </w:r>
      <w:r w:rsidRPr="00F9740A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(сайт Турнира: bioturnir.ru)</w:t>
      </w:r>
      <w:r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представлены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приложении 7 к настоящему положению.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4.7.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участия в отборочном этапе турнира командам необходимо </w:t>
      </w:r>
      <w:r w:rsidRPr="0087612D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представить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оргкомитет турнира решение одной из предложенных задач в виде презентации MS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Если от учреждения участвует несколько команд, то на отборочный тур команды подают решения разных задач.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4.8.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Задания по поиску решений задач выполняются коллективно. Решение задач предполагает проведение самостоятельных теоретических исследований с использованием различных информационных источников.</w:t>
      </w:r>
      <w: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Решение должно содержать ответ на все поставленные в задаче вопросы, не являться рассуждениям на темы заданий. </w:t>
      </w:r>
      <w:r w:rsidR="00F974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подготовке решений задач разрешается помощь со стороны руководителей команд, а также различные консультации со специалистами.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4.9. Отборочный этап проводится с 05.10.2026 по 18.10.2026 включительно. Результаты отборочного этапа публикуются 19.10.2026 в социальной сети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ВКонтакте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необособленного структурного подразделения (далее – НСП) «Дом детского творчества» Центра «Галактика» https://vk.com/ddt_kaluga.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4.10. </w:t>
      </w:r>
      <w:r w:rsidRPr="0087612D">
        <w:rPr>
          <w:rFonts w:ascii="Times New Roman" w:eastAsia="Times New Roman" w:hAnsi="Times New Roman"/>
          <w:bCs/>
          <w:sz w:val="24"/>
          <w:szCs w:val="24"/>
          <w:lang w:eastAsia="ru-RU"/>
        </w:rPr>
        <w:t>Три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команды, набравшие максимальное количество баллов </w:t>
      </w:r>
      <w:r w:rsidRPr="0087612D">
        <w:rPr>
          <w:rFonts w:ascii="Times New Roman" w:eastAsia="Times New Roman" w:hAnsi="Times New Roman"/>
          <w:bCs/>
          <w:sz w:val="24"/>
          <w:szCs w:val="24"/>
          <w:lang w:eastAsia="ru-RU"/>
        </w:rPr>
        <w:t>по мере убывания</w:t>
      </w:r>
      <w:r>
        <w:rPr>
          <w:rFonts w:ascii="Times New Roman" w:eastAsia="Times New Roman" w:hAnsi="Times New Roman"/>
          <w:bCs/>
          <w:sz w:val="24"/>
          <w:szCs w:val="24"/>
          <w:shd w:val="clear" w:color="auto" w:fill="FFFF00"/>
          <w:lang w:eastAsia="ru-RU"/>
        </w:rPr>
        <w:t xml:space="preserve"> </w:t>
      </w:r>
      <w:r w:rsidRPr="0087612D">
        <w:rPr>
          <w:rFonts w:ascii="Times New Roman" w:eastAsia="Times New Roman" w:hAnsi="Times New Roman"/>
          <w:bCs/>
          <w:sz w:val="24"/>
          <w:szCs w:val="24"/>
          <w:lang w:eastAsia="ru-RU"/>
        </w:rPr>
        <w:t>баллов от максимального к минимальному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отборочном этапе, допускаются к основному этапу и приглашаются к участию в основном этапе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турнира.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4.1</w:t>
      </w:r>
      <w:r w:rsidR="00E21E7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E21E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отказа команды, допущенной к основному этапу </w:t>
      </w:r>
      <w:r w:rsidR="00E21E7C">
        <w:rPr>
          <w:rFonts w:ascii="Times New Roman" w:eastAsia="Times New Roman" w:hAnsi="Times New Roman"/>
          <w:sz w:val="24"/>
          <w:szCs w:val="24"/>
          <w:lang w:eastAsia="ru-RU"/>
        </w:rPr>
        <w:t>турнира</w:t>
      </w:r>
      <w:r w:rsidR="00E21E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приглашается к участию команда, набравшая количество баллов, следующее                                   по значению за баллами команд, приглашенных к участию в основном этапе </w:t>
      </w:r>
      <w:r w:rsidR="00E21E7C">
        <w:rPr>
          <w:rFonts w:ascii="Times New Roman" w:eastAsia="Times New Roman" w:hAnsi="Times New Roman"/>
          <w:sz w:val="24"/>
          <w:szCs w:val="24"/>
          <w:lang w:eastAsia="ru-RU"/>
        </w:rPr>
        <w:t>турнира</w:t>
      </w:r>
      <w:r w:rsidR="00E21E7C">
        <w:rPr>
          <w:rFonts w:ascii="Times New Roman" w:eastAsia="Times New Roman" w:hAnsi="Times New Roman"/>
          <w:bCs/>
          <w:sz w:val="24"/>
          <w:szCs w:val="24"/>
          <w:lang w:eastAsia="ru-RU"/>
        </w:rPr>
        <w:t>. Такой команде присваивается статус «Кандидат в основной этап».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4.1</w:t>
      </w:r>
      <w:r w:rsidR="00E21E7C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основной этап турнира у команд должны быть готовы решения </w:t>
      </w:r>
      <w:r w:rsidRPr="0087612D">
        <w:rPr>
          <w:rFonts w:ascii="Times New Roman" w:eastAsia="Times New Roman" w:hAnsi="Times New Roman"/>
          <w:bCs/>
          <w:sz w:val="24"/>
          <w:szCs w:val="24"/>
          <w:lang w:eastAsia="ru-RU"/>
        </w:rPr>
        <w:t>не менее чем к трем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задачам, выполненным в виде презентации MS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(в том числе учитывается и задача, присланная на отборочной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(заочный) этап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  <w:proofErr w:type="gramEnd"/>
    </w:p>
    <w:p w:rsidR="00673421" w:rsidRDefault="00673421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4.1</w:t>
      </w:r>
      <w:r w:rsidR="00E21E7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Основной этап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турнира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проводится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26.10.2026, в 14.00, по адресу: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алуга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ул.Маршала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Жукова, д. 12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НСП «Дом детского творчества» Центра «Галактика»</w:t>
      </w:r>
      <w:r>
        <w:rPr>
          <w:rFonts w:ascii="Times New Roman" w:hAnsi="Times New Roman"/>
          <w:sz w:val="24"/>
          <w:szCs w:val="24"/>
          <w:lang w:eastAsia="ru-RU"/>
        </w:rPr>
        <w:t xml:space="preserve">) </w:t>
      </w:r>
    </w:p>
    <w:p w:rsidR="00673421" w:rsidRDefault="00673421">
      <w:pPr>
        <w:tabs>
          <w:tab w:val="left" w:pos="1418"/>
        </w:tabs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4.1</w:t>
      </w:r>
      <w:r w:rsidR="00E21E7C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Основной этап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турнира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состоит из выступлений членов команд, их ответов на вопросы оппонентов, членов жюри, а также участия в полемике.</w:t>
      </w:r>
    </w:p>
    <w:p w:rsidR="00673421" w:rsidRDefault="00673421">
      <w:pPr>
        <w:tabs>
          <w:tab w:val="left" w:pos="1418"/>
        </w:tabs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4.1</w:t>
      </w:r>
      <w:r w:rsidR="00E21E7C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Участники команд могут выступать в роли докладчика, оппонента или рецензента. Данные роли участники распределяют между собой таким образом, чтобы во время разных боев каждый участник мог выступить в разных ролях. </w:t>
      </w:r>
    </w:p>
    <w:p w:rsidR="00673421" w:rsidRDefault="00673421">
      <w:pPr>
        <w:tabs>
          <w:tab w:val="left" w:pos="1418"/>
        </w:tabs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4.1</w:t>
      </w:r>
      <w:r w:rsidR="00E21E7C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После каждого действия (раунда) турнира члены жюри выставляют командам оценки с учетом всех выступлений членов команд, их ответов на вопросы и участия в полемике. </w:t>
      </w:r>
    </w:p>
    <w:p w:rsidR="00673421" w:rsidRDefault="00673421">
      <w:pPr>
        <w:tabs>
          <w:tab w:val="left" w:pos="426"/>
        </w:tabs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</w:t>
      </w:r>
      <w:r w:rsidR="00E21E7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Во время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проведения турнира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допускаются контакты членов команды с руководителем команды. Нарушение данного требования ведет к дисквалификации команды.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Pr="0087612D" w:rsidRDefault="00673421" w:rsidP="0087612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612D">
        <w:rPr>
          <w:rFonts w:ascii="Times New Roman" w:eastAsia="Times New Roman" w:hAnsi="Times New Roman"/>
          <w:b/>
          <w:sz w:val="24"/>
          <w:szCs w:val="24"/>
          <w:lang w:eastAsia="ru-RU"/>
        </w:rPr>
        <w:t>5. Требования к оформлению заявки на участие в турнире</w:t>
      </w:r>
    </w:p>
    <w:p w:rsidR="00673421" w:rsidRDefault="00045CE1">
      <w:pPr>
        <w:tabs>
          <w:tab w:val="left" w:pos="426"/>
        </w:tabs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673421">
        <w:rPr>
          <w:rFonts w:ascii="Times New Roman" w:hAnsi="Times New Roman"/>
          <w:sz w:val="24"/>
          <w:szCs w:val="24"/>
          <w:lang w:eastAsia="ru-RU"/>
        </w:rPr>
        <w:t>.1.</w:t>
      </w:r>
      <w:r w:rsidR="00673421">
        <w:rPr>
          <w:rFonts w:ascii="Times New Roman" w:hAnsi="Times New Roman"/>
          <w:sz w:val="24"/>
          <w:szCs w:val="24"/>
        </w:rPr>
        <w:t xml:space="preserve"> Для участия в </w:t>
      </w:r>
      <w:r w:rsidR="0067342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турнире</w:t>
      </w:r>
      <w:r w:rsidR="00673421">
        <w:rPr>
          <w:rFonts w:ascii="Times New Roman" w:hAnsi="Times New Roman"/>
          <w:sz w:val="24"/>
          <w:szCs w:val="24"/>
        </w:rPr>
        <w:t xml:space="preserve"> </w:t>
      </w:r>
      <w:r w:rsidR="006734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электронную почту оргкомитета турнира: </w:t>
      </w:r>
      <w:hyperlink r:id="rId8" w:history="1">
        <w:r w:rsidR="00673421">
          <w:rPr>
            <w:rStyle w:val="a5"/>
            <w:rFonts w:ascii="Times New Roman" w:hAnsi="Times New Roman"/>
            <w:sz w:val="24"/>
            <w:szCs w:val="24"/>
            <w:lang w:eastAsia="ru-RU"/>
          </w:rPr>
          <w:t>ddtkaluga@yandex.ru</w:t>
        </w:r>
      </w:hyperlink>
      <w:r w:rsidR="00673421">
        <w:rPr>
          <w:rFonts w:ascii="Times New Roman" w:hAnsi="Times New Roman"/>
          <w:sz w:val="24"/>
          <w:szCs w:val="24"/>
          <w:lang w:eastAsia="ru-RU"/>
        </w:rPr>
        <w:t xml:space="preserve"> в период </w:t>
      </w:r>
      <w:r w:rsidR="006734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</w:t>
      </w:r>
      <w:r w:rsidR="00673421">
        <w:rPr>
          <w:rFonts w:ascii="Times New Roman" w:hAnsi="Times New Roman"/>
          <w:sz w:val="24"/>
          <w:szCs w:val="24"/>
        </w:rPr>
        <w:t xml:space="preserve">21.09.2026 по 04.10.2026 </w:t>
      </w:r>
      <w:r w:rsidR="00673421">
        <w:rPr>
          <w:rFonts w:ascii="Times New Roman" w:eastAsia="Times New Roman" w:hAnsi="Times New Roman"/>
          <w:bCs/>
          <w:sz w:val="24"/>
          <w:szCs w:val="24"/>
          <w:lang w:eastAsia="ru-RU"/>
        </w:rPr>
        <w:t>включительно (с пометкой в теме письма «ТЮБ и номер учреждения» (например, «ТЮБ_37</w:t>
      </w:r>
      <w:r w:rsidR="00673421" w:rsidRPr="0087612D">
        <w:rPr>
          <w:rFonts w:ascii="Times New Roman" w:hAnsi="Times New Roman"/>
          <w:sz w:val="24"/>
          <w:szCs w:val="24"/>
        </w:rPr>
        <w:t>)), учреждением направляются</w:t>
      </w:r>
      <w:r w:rsidR="0067342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</w:pP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on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line</w:t>
      </w:r>
      <w:r>
        <w:rPr>
          <w:rFonts w:ascii="Times New Roman" w:hAnsi="Times New Roman"/>
          <w:sz w:val="24"/>
          <w:szCs w:val="24"/>
        </w:rPr>
        <w:t xml:space="preserve"> заявка на участие в турнире (заполняется на официальном сайте Центра «Галактика», вкладка «Дом детского творчества» </w:t>
      </w:r>
      <w:hyperlink r:id="rId9" w:anchor="_blank" w:history="1">
        <w:r>
          <w:rPr>
            <w:rStyle w:val="a5"/>
            <w:rFonts w:ascii="Times New Roman" w:hAnsi="Times New Roman"/>
            <w:sz w:val="24"/>
            <w:szCs w:val="24"/>
          </w:rPr>
          <w:t>http://ddt-kaluga.ru/</w:t>
        </w:r>
      </w:hyperlink>
      <w:r>
        <w:rPr>
          <w:rFonts w:ascii="Times New Roman" w:hAnsi="Times New Roman"/>
          <w:sz w:val="24"/>
          <w:szCs w:val="24"/>
        </w:rPr>
        <w:t>).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</w:pPr>
      <w:r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  <w:lang w:val="en-US"/>
        </w:rPr>
        <w:t>on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line</w:t>
      </w:r>
      <w:r>
        <w:rPr>
          <w:rFonts w:ascii="Times New Roman" w:hAnsi="Times New Roman"/>
          <w:sz w:val="24"/>
          <w:szCs w:val="24"/>
        </w:rPr>
        <w:t xml:space="preserve"> заявке в формате PDF или JPEG прикрепляются: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</w:pPr>
      <w:r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заявка на участие в турнире </w:t>
      </w:r>
      <w:r>
        <w:rPr>
          <w:rFonts w:ascii="Times New Roman" w:hAnsi="Times New Roman"/>
          <w:bCs/>
          <w:sz w:val="24"/>
          <w:szCs w:val="24"/>
        </w:rPr>
        <w:t>(приложение 1 к настоящему положению);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</w:pP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7612D">
        <w:rPr>
          <w:rFonts w:ascii="Times New Roman" w:hAnsi="Times New Roman"/>
          <w:sz w:val="24"/>
          <w:szCs w:val="24"/>
        </w:rPr>
        <w:t>согласие</w:t>
      </w:r>
      <w:r>
        <w:rPr>
          <w:rFonts w:ascii="Times New Roman" w:hAnsi="Times New Roman"/>
          <w:sz w:val="24"/>
          <w:szCs w:val="24"/>
        </w:rPr>
        <w:t xml:space="preserve"> на обработку персональных данных </w:t>
      </w:r>
      <w:r w:rsidRPr="0087612D">
        <w:rPr>
          <w:rFonts w:ascii="Times New Roman" w:hAnsi="Times New Roman"/>
          <w:sz w:val="24"/>
          <w:szCs w:val="24"/>
        </w:rPr>
        <w:t>участника</w:t>
      </w:r>
      <w:r>
        <w:rPr>
          <w:rFonts w:ascii="Times New Roman" w:hAnsi="Times New Roman"/>
          <w:sz w:val="24"/>
          <w:szCs w:val="24"/>
        </w:rPr>
        <w:t xml:space="preserve"> турнира (приложение                   2 к настоящему положению);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</w:pP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согласие на обработку персональных данных участника турнира, разрешенных для распространения (приложение 3 к настоящему положению);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</w:pP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согласие на обработку персональных данных педагога, подготовившего участника турнира (приложение 4 к настоящему положению);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</w:pP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согласие на обработку персональных данных педагога, подготовившего участника турнира, разрешенных для распространения (приложение 5 к настоящему положению).</w:t>
      </w:r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87612D">
        <w:rPr>
          <w:rFonts w:ascii="Times New Roman" w:hAnsi="Times New Roman"/>
          <w:sz w:val="24"/>
          <w:szCs w:val="24"/>
        </w:rPr>
        <w:t xml:space="preserve">решения к задачам турнира для отборочного этапа (файлы-презентации MS </w:t>
      </w:r>
      <w:proofErr w:type="spellStart"/>
      <w:r w:rsidRPr="0087612D">
        <w:rPr>
          <w:rFonts w:ascii="Times New Roman" w:hAnsi="Times New Roman"/>
          <w:sz w:val="24"/>
          <w:szCs w:val="24"/>
        </w:rPr>
        <w:t>Power</w:t>
      </w:r>
      <w:proofErr w:type="spellEnd"/>
      <w:r w:rsidRPr="008761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612D">
        <w:rPr>
          <w:rFonts w:ascii="Times New Roman" w:hAnsi="Times New Roman"/>
          <w:sz w:val="24"/>
          <w:szCs w:val="24"/>
        </w:rPr>
        <w:t>Point</w:t>
      </w:r>
      <w:proofErr w:type="spellEnd"/>
      <w:r w:rsidRPr="0087612D">
        <w:rPr>
          <w:rFonts w:ascii="Times New Roman" w:hAnsi="Times New Roman"/>
          <w:sz w:val="24"/>
          <w:szCs w:val="24"/>
        </w:rPr>
        <w:t xml:space="preserve"> подписываются следующим образом: номер </w:t>
      </w:r>
      <w:proofErr w:type="spellStart"/>
      <w:r w:rsidRPr="0087612D">
        <w:rPr>
          <w:rFonts w:ascii="Times New Roman" w:hAnsi="Times New Roman"/>
          <w:sz w:val="24"/>
          <w:szCs w:val="24"/>
        </w:rPr>
        <w:t>задачи_номер</w:t>
      </w:r>
      <w:proofErr w:type="spellEnd"/>
      <w:r w:rsidRPr="0087612D">
        <w:rPr>
          <w:rFonts w:ascii="Times New Roman" w:hAnsi="Times New Roman"/>
          <w:sz w:val="24"/>
          <w:szCs w:val="24"/>
        </w:rPr>
        <w:t xml:space="preserve"> учреждения.</w:t>
      </w:r>
      <w:proofErr w:type="gramEnd"/>
      <w:r w:rsidRPr="008761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612D">
        <w:rPr>
          <w:rFonts w:ascii="Times New Roman" w:hAnsi="Times New Roman"/>
          <w:sz w:val="24"/>
          <w:szCs w:val="24"/>
        </w:rPr>
        <w:t>Например, «3_37»).</w:t>
      </w:r>
      <w:proofErr w:type="gramEnd"/>
    </w:p>
    <w:p w:rsidR="00673421" w:rsidRDefault="00673421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Pr="00675FF4" w:rsidRDefault="00673421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и система оценок турнира</w:t>
      </w:r>
    </w:p>
    <w:p w:rsidR="00673421" w:rsidRDefault="00673421">
      <w:pPr>
        <w:tabs>
          <w:tab w:val="left" w:pos="1134"/>
        </w:tabs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4"/>
          <w:szCs w:val="24"/>
          <w:lang w:eastAsia="ru-RU"/>
        </w:rPr>
        <w:t>6.1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7612D">
        <w:rPr>
          <w:rFonts w:ascii="Times New Roman" w:hAnsi="Times New Roman"/>
          <w:sz w:val="24"/>
          <w:szCs w:val="24"/>
        </w:rPr>
        <w:t>Решения задач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представленные на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отборочный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(заочный) и основной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(очный) этапы турнира, </w:t>
      </w:r>
      <w:r>
        <w:rPr>
          <w:rFonts w:ascii="Times New Roman" w:hAnsi="Times New Roman"/>
          <w:sz w:val="24"/>
          <w:szCs w:val="24"/>
          <w:lang w:eastAsia="ru-RU"/>
        </w:rPr>
        <w:t>оцениваются согласно критериям турнира (приложения 8, 9  к настоящему положению).</w:t>
      </w:r>
    </w:p>
    <w:p w:rsidR="00673421" w:rsidRPr="0087612D" w:rsidRDefault="00673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r w:rsidRPr="0087612D">
        <w:rPr>
          <w:rFonts w:ascii="Times New Roman" w:hAnsi="Times New Roman"/>
          <w:sz w:val="24"/>
          <w:szCs w:val="24"/>
        </w:rPr>
        <w:t>Итоговая оценка</w:t>
      </w:r>
      <w:r>
        <w:rPr>
          <w:rFonts w:ascii="Times New Roman" w:hAnsi="Times New Roman"/>
          <w:sz w:val="24"/>
          <w:szCs w:val="24"/>
        </w:rPr>
        <w:t xml:space="preserve"> отборочного </w:t>
      </w:r>
      <w:r w:rsidRPr="0087612D">
        <w:rPr>
          <w:rFonts w:ascii="Times New Roman" w:hAnsi="Times New Roman"/>
          <w:sz w:val="24"/>
          <w:szCs w:val="24"/>
        </w:rPr>
        <w:t xml:space="preserve">(заочного) </w:t>
      </w:r>
      <w:r>
        <w:rPr>
          <w:rFonts w:ascii="Times New Roman" w:hAnsi="Times New Roman"/>
          <w:sz w:val="24"/>
          <w:szCs w:val="24"/>
        </w:rPr>
        <w:t xml:space="preserve">этапа турнира </w:t>
      </w:r>
      <w:r w:rsidRPr="0087612D">
        <w:rPr>
          <w:rFonts w:ascii="Times New Roman" w:hAnsi="Times New Roman"/>
          <w:sz w:val="24"/>
          <w:szCs w:val="24"/>
        </w:rPr>
        <w:t>составляет</w:t>
      </w:r>
      <w:r>
        <w:rPr>
          <w:rFonts w:ascii="Times New Roman" w:hAnsi="Times New Roman"/>
          <w:sz w:val="24"/>
          <w:szCs w:val="24"/>
        </w:rPr>
        <w:t xml:space="preserve"> от 0 до 22 баллов.</w:t>
      </w:r>
    </w:p>
    <w:p w:rsidR="00673421" w:rsidRPr="0087612D" w:rsidRDefault="00673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 </w:t>
      </w:r>
      <w:r w:rsidRPr="0087612D">
        <w:rPr>
          <w:rFonts w:ascii="Times New Roman" w:hAnsi="Times New Roman"/>
          <w:sz w:val="24"/>
          <w:szCs w:val="24"/>
        </w:rPr>
        <w:t>Итоговая оценка</w:t>
      </w:r>
      <w:r>
        <w:rPr>
          <w:rFonts w:ascii="Times New Roman" w:hAnsi="Times New Roman"/>
          <w:sz w:val="24"/>
          <w:szCs w:val="24"/>
        </w:rPr>
        <w:t xml:space="preserve"> основного этапа турнира </w:t>
      </w:r>
      <w:r w:rsidRPr="0087612D">
        <w:rPr>
          <w:rFonts w:ascii="Times New Roman" w:hAnsi="Times New Roman"/>
          <w:sz w:val="24"/>
          <w:szCs w:val="24"/>
        </w:rPr>
        <w:t>составляет</w:t>
      </w:r>
      <w:r>
        <w:rPr>
          <w:rFonts w:ascii="Times New Roman" w:hAnsi="Times New Roman"/>
          <w:sz w:val="24"/>
          <w:szCs w:val="24"/>
        </w:rPr>
        <w:t xml:space="preserve"> от 0 до 24 баллов. </w:t>
      </w:r>
    </w:p>
    <w:p w:rsidR="00673421" w:rsidRPr="0087612D" w:rsidRDefault="00673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 Победителем турнира (1 место) </w:t>
      </w:r>
      <w:r w:rsidRPr="0087612D">
        <w:rPr>
          <w:rFonts w:ascii="Times New Roman" w:hAnsi="Times New Roman"/>
          <w:sz w:val="24"/>
          <w:szCs w:val="24"/>
        </w:rPr>
        <w:t>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12D">
        <w:rPr>
          <w:rFonts w:ascii="Times New Roman" w:hAnsi="Times New Roman"/>
          <w:sz w:val="24"/>
          <w:szCs w:val="24"/>
        </w:rPr>
        <w:t>команда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7612D">
        <w:rPr>
          <w:rFonts w:ascii="Times New Roman" w:hAnsi="Times New Roman"/>
          <w:sz w:val="24"/>
          <w:szCs w:val="24"/>
        </w:rPr>
        <w:t>набравшая</w:t>
      </w:r>
      <w:r>
        <w:rPr>
          <w:rFonts w:ascii="Times New Roman" w:hAnsi="Times New Roman"/>
          <w:sz w:val="24"/>
          <w:szCs w:val="24"/>
        </w:rPr>
        <w:t xml:space="preserve"> наибольшее количество баллов, призерами (2, 3 место) – команды, набравшие количество баллов, </w:t>
      </w:r>
      <w:r w:rsidRPr="0087612D">
        <w:rPr>
          <w:rFonts w:ascii="Times New Roman" w:hAnsi="Times New Roman"/>
          <w:sz w:val="24"/>
          <w:szCs w:val="24"/>
        </w:rPr>
        <w:t>следующее по значению за победителем турнира и призером, занявшим второе место, соответственно</w:t>
      </w:r>
      <w:r w:rsidR="0087612D">
        <w:rPr>
          <w:rFonts w:ascii="Times New Roman" w:hAnsi="Times New Roman"/>
          <w:sz w:val="24"/>
          <w:szCs w:val="24"/>
        </w:rPr>
        <w:t>.</w:t>
      </w:r>
    </w:p>
    <w:p w:rsidR="00673421" w:rsidRDefault="006734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7. Жюри турнира</w:t>
      </w:r>
    </w:p>
    <w:p w:rsidR="0087612D" w:rsidRDefault="0067342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7.1.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определения победителя (1 место) и призеров (2, 3 места)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турнира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создается жюри, </w:t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состав которого утверждается </w:t>
      </w:r>
      <w:r>
        <w:rPr>
          <w:rFonts w:ascii="Times New Roman" w:hAnsi="Times New Roman"/>
          <w:sz w:val="24"/>
        </w:rPr>
        <w:t>расп</w:t>
      </w:r>
      <w:r w:rsidR="0087612D">
        <w:rPr>
          <w:rFonts w:ascii="Times New Roman" w:hAnsi="Times New Roman"/>
          <w:sz w:val="24"/>
        </w:rPr>
        <w:t>оряжением начальника управления.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7.2. Результатом работы члена жюри турнира является заполненная и подписанная оценочная ведомость (приложения 10, 11 к настоящему положению).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7.3. </w:t>
      </w:r>
      <w:r>
        <w:rPr>
          <w:rFonts w:ascii="Times New Roman" w:hAnsi="Times New Roman"/>
          <w:bCs/>
          <w:sz w:val="24"/>
          <w:szCs w:val="24"/>
        </w:rPr>
        <w:t xml:space="preserve">Результаты турнира оформляются в итоговом протоколе </w:t>
      </w:r>
      <w:r>
        <w:rPr>
          <w:rFonts w:ascii="Times New Roman" w:hAnsi="Times New Roman"/>
          <w:sz w:val="24"/>
          <w:szCs w:val="24"/>
        </w:rPr>
        <w:t>(приложения 12 к настоящему положению)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87612D">
        <w:rPr>
          <w:rFonts w:ascii="Times New Roman" w:hAnsi="Times New Roman"/>
          <w:sz w:val="24"/>
          <w:szCs w:val="24"/>
        </w:rPr>
        <w:t xml:space="preserve">который подписывается председателем и секретарем </w:t>
      </w:r>
      <w:r>
        <w:rPr>
          <w:rFonts w:ascii="Times New Roman" w:hAnsi="Times New Roman"/>
          <w:sz w:val="24"/>
          <w:szCs w:val="24"/>
        </w:rPr>
        <w:t xml:space="preserve">жюри на основании </w:t>
      </w:r>
      <w:r w:rsidRPr="0087612D">
        <w:rPr>
          <w:rFonts w:ascii="Times New Roman" w:hAnsi="Times New Roman"/>
          <w:sz w:val="24"/>
          <w:szCs w:val="24"/>
        </w:rPr>
        <w:t>всех</w:t>
      </w:r>
      <w:r>
        <w:rPr>
          <w:rFonts w:ascii="Times New Roman" w:hAnsi="Times New Roman"/>
          <w:sz w:val="24"/>
          <w:szCs w:val="24"/>
        </w:rPr>
        <w:t xml:space="preserve"> оценочных ведомостей</w:t>
      </w:r>
      <w:r w:rsidRPr="0087612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подписанных членами жюри.</w:t>
      </w:r>
    </w:p>
    <w:p w:rsidR="00673421" w:rsidRDefault="006734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3421" w:rsidRPr="00675FF4" w:rsidRDefault="00673421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Подведение итогов и награждение </w:t>
      </w:r>
    </w:p>
    <w:p w:rsidR="00673421" w:rsidRPr="0087612D" w:rsidRDefault="00F9740A" w:rsidP="0087612D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Победитель (1 место) и </w:t>
      </w:r>
      <w:r w:rsidR="00673421" w:rsidRPr="0087612D">
        <w:rPr>
          <w:rFonts w:ascii="Times New Roman" w:eastAsia="Times New Roman" w:hAnsi="Times New Roman"/>
          <w:sz w:val="24"/>
          <w:szCs w:val="24"/>
          <w:lang w:eastAsia="ru-RU"/>
        </w:rPr>
        <w:t>призеры (2, 3 места) турнира награждаются дипломами управления после подписания итогового протокола турнира.</w:t>
      </w:r>
    </w:p>
    <w:p w:rsidR="00673421" w:rsidRPr="0087612D" w:rsidRDefault="00673421" w:rsidP="0087612D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12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Награждение победителей и призеров пройдет 19.11.2026, в 15.00, по</w:t>
      </w:r>
      <w:r w:rsidR="00F9740A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адресу: </w:t>
      </w:r>
      <w:proofErr w:type="spellStart"/>
      <w:r w:rsidR="00F9740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F9740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7612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87612D">
        <w:rPr>
          <w:rFonts w:ascii="Times New Roman" w:eastAsia="Times New Roman" w:hAnsi="Times New Roman"/>
          <w:sz w:val="24"/>
          <w:szCs w:val="24"/>
          <w:lang w:eastAsia="ru-RU"/>
        </w:rPr>
        <w:t>алуга</w:t>
      </w:r>
      <w:proofErr w:type="spellEnd"/>
      <w:r w:rsidRPr="0087612D">
        <w:rPr>
          <w:rFonts w:ascii="Times New Roman" w:eastAsia="Times New Roman" w:hAnsi="Times New Roman"/>
          <w:sz w:val="24"/>
          <w:szCs w:val="24"/>
          <w:lang w:eastAsia="ru-RU"/>
        </w:rPr>
        <w:t>, ул. Маршала Жукова, д.12 (НСП «Дом детского творчества» Центра «Галактика»).</w:t>
      </w:r>
    </w:p>
    <w:p w:rsidR="00673421" w:rsidRDefault="00673421" w:rsidP="0087612D">
      <w:pPr>
        <w:tabs>
          <w:tab w:val="left" w:pos="1134"/>
        </w:tabs>
        <w:spacing w:after="0" w:line="240" w:lineRule="auto"/>
        <w:ind w:firstLine="709"/>
        <w:jc w:val="both"/>
      </w:pPr>
      <w:r w:rsidRPr="0087612D">
        <w:rPr>
          <w:rFonts w:ascii="Times New Roman" w:eastAsia="Times New Roman" w:hAnsi="Times New Roman"/>
          <w:sz w:val="24"/>
          <w:szCs w:val="24"/>
          <w:lang w:eastAsia="ru-RU"/>
        </w:rPr>
        <w:t>8.3. Участникам турнира выдаются электронные сертификаты, которые доступны для скачивания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сайте http://</w:t>
      </w:r>
      <w:hyperlink r:id="rId10" w:history="1">
        <w:r>
          <w:rPr>
            <w:rStyle w:val="a5"/>
            <w:rFonts w:ascii="Times New Roman" w:hAnsi="Times New Roman"/>
            <w:color w:val="000000"/>
            <w:sz w:val="24"/>
            <w:szCs w:val="24"/>
            <w:lang w:eastAsia="ru-RU"/>
          </w:rPr>
          <w:t>ddt-kaluga.ru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разделе «Конкурсы».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8.4. Итоги турнира публикуются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27.10.2026 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на официальном сайте Центра «Галактика» </w:t>
      </w:r>
      <w:hyperlink r:id="rId11" w:history="1">
        <w:r>
          <w:rPr>
            <w:rStyle w:val="a5"/>
            <w:rFonts w:ascii="Times New Roman" w:eastAsia="Times New Roman" w:hAnsi="Times New Roman"/>
            <w:spacing w:val="2"/>
            <w:sz w:val="24"/>
            <w:szCs w:val="24"/>
            <w:lang w:eastAsia="ru-RU"/>
          </w:rPr>
          <w:t>http://galaktika-kaluga.ru</w:t>
        </w:r>
      </w:hyperlink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социальной сети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ВКонтакте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НСП «Дом детского творчества» Центра «Галактика» </w:t>
      </w:r>
      <w:hyperlink r:id="rId12" w:history="1">
        <w:r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https://vk.com/ddt_kaluga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673421" w:rsidRDefault="0067342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r w:rsidRPr="0087612D">
        <w:rPr>
          <w:rFonts w:ascii="Times New Roman" w:eastAsia="Times New Roman" w:hAnsi="Times New Roman"/>
          <w:sz w:val="24"/>
          <w:szCs w:val="24"/>
          <w:lang w:eastAsia="ru-RU"/>
        </w:rPr>
        <w:t>Победитель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12D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87612D">
        <w:rPr>
          <w:rFonts w:ascii="Times New Roman" w:eastAsia="Times New Roman" w:hAnsi="Times New Roman"/>
          <w:sz w:val="24"/>
          <w:szCs w:val="24"/>
          <w:lang w:eastAsia="ru-RU"/>
        </w:rPr>
        <w:t>призеры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турнира рекомендуются для дальнейшего участия в </w:t>
      </w:r>
      <w:r w:rsidR="00F9740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Калужском турнире юных биологов.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8.6. Координатор участия победителей и призеров турнира в региональном этапе Всероссийского Турнира юных биологов – Центр «Галактика», контактное лицо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Наклицкая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Галина Николаевна, контактный телефон – 73-42-02.</w:t>
      </w: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740A" w:rsidRDefault="00F9740A">
      <w:pPr>
        <w:shd w:val="clear" w:color="auto" w:fill="FFFFFF"/>
        <w:spacing w:after="0" w:line="240" w:lineRule="auto"/>
        <w:ind w:firstLine="709"/>
        <w:jc w:val="both"/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673421" w:rsidTr="00F9740A">
        <w:trPr>
          <w:trHeight w:val="707"/>
        </w:trPr>
        <w:tc>
          <w:tcPr>
            <w:tcW w:w="4644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4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1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положению о 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keepNext/>
        <w:tabs>
          <w:tab w:val="left" w:pos="8094"/>
          <w:tab w:val="right" w:pos="9633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3421" w:rsidRDefault="00673421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аявка </w:t>
      </w:r>
    </w:p>
    <w:p w:rsidR="00673421" w:rsidRDefault="00673421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участие в турнире юных биологов 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среди учащихся </w:t>
      </w:r>
    </w:p>
    <w:p w:rsidR="00673421" w:rsidRDefault="00673421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муниципальных образовательных учреждений города Калуги</w:t>
      </w:r>
    </w:p>
    <w:p w:rsidR="00673421" w:rsidRDefault="006734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x-none" w:eastAsia="ru-RU"/>
        </w:rPr>
        <w:t>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>,</w:t>
      </w:r>
    </w:p>
    <w:p w:rsidR="00673421" w:rsidRDefault="00673421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tabs>
          <w:tab w:val="left" w:pos="360"/>
          <w:tab w:val="left" w:pos="900"/>
          <w:tab w:val="left" w:pos="2370"/>
          <w:tab w:val="center" w:pos="4677"/>
        </w:tabs>
        <w:spacing w:after="0" w:line="240" w:lineRule="auto"/>
        <w:jc w:val="center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(наименование образовательного учреждения)</w:t>
      </w:r>
    </w:p>
    <w:p w:rsidR="00673421" w:rsidRDefault="00673421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tabs>
          <w:tab w:val="left" w:pos="360"/>
          <w:tab w:val="left" w:pos="900"/>
          <w:tab w:val="left" w:pos="2370"/>
          <w:tab w:val="center" w:pos="4677"/>
        </w:tabs>
        <w:spacing w:after="0" w:line="240" w:lineRule="auto"/>
        <w:jc w:val="center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,</w:t>
      </w:r>
    </w:p>
    <w:p w:rsidR="00673421" w:rsidRDefault="00673421">
      <w:pPr>
        <w:tabs>
          <w:tab w:val="left" w:pos="360"/>
          <w:tab w:val="left" w:pos="900"/>
          <w:tab w:val="left" w:pos="2370"/>
          <w:tab w:val="center" w:pos="4677"/>
        </w:tabs>
        <w:spacing w:after="0" w:line="240" w:lineRule="auto"/>
        <w:jc w:val="center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(название команды)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x-none" w:eastAsia="ru-RU"/>
        </w:rPr>
        <w:t>направляет для включения в число участников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>турнир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 юных биологов среди учащихся муниципальных образовательных учреждений города Калуги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jc w:val="both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руководителя команды, к</w:t>
      </w:r>
      <w:proofErr w:type="spellStart"/>
      <w:r>
        <w:rPr>
          <w:rFonts w:ascii="Times New Roman" w:eastAsia="Times New Roman" w:hAnsi="Times New Roman"/>
          <w:sz w:val="24"/>
          <w:szCs w:val="24"/>
          <w:lang w:val="x-none" w:eastAsia="ru-RU"/>
        </w:rPr>
        <w:t>онт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 телефон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(обязательно)_______________________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>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val="x-none" w:eastAsia="ru-RU"/>
        </w:rPr>
        <w:t xml:space="preserve">Ф.И.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учащегося, класс обучения)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 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val="x-none" w:eastAsia="ru-RU"/>
        </w:rPr>
        <w:t xml:space="preserve">Ф.И.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учащегося, класс обучения)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>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val="x-none" w:eastAsia="ru-RU"/>
        </w:rPr>
        <w:t xml:space="preserve">Ф.И.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учащегося, класс обучения)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>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val="x-none" w:eastAsia="ru-RU"/>
        </w:rPr>
        <w:t xml:space="preserve">Ф.И.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учащегося, класс обучения)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sz w:val="24"/>
          <w:szCs w:val="24"/>
          <w:lang w:val="x-none" w:eastAsia="ru-RU"/>
        </w:rPr>
        <w:t>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val="x-none" w:eastAsia="ru-RU"/>
        </w:rPr>
        <w:t xml:space="preserve">Ф.И.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учащегося, класс обучения)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left="284"/>
        <w:jc w:val="right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Дата___________________</w:t>
      </w:r>
    </w:p>
    <w:p w:rsidR="00673421" w:rsidRDefault="00673421">
      <w:pPr>
        <w:spacing w:after="0" w:line="240" w:lineRule="auto"/>
        <w:ind w:left="284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left="284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left="284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образовательного учреждения_______________/________________/</w:t>
      </w:r>
    </w:p>
    <w:p w:rsidR="00673421" w:rsidRDefault="00673421">
      <w:pPr>
        <w:spacing w:after="0" w:line="240" w:lineRule="auto"/>
        <w:ind w:left="5529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(подпись, печать)</w:t>
      </w: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740A" w:rsidRDefault="00F9740A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740A" w:rsidRDefault="00F9740A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740A" w:rsidRDefault="00F9740A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740A" w:rsidRDefault="00F9740A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740A" w:rsidRDefault="00F9740A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740A" w:rsidRDefault="00F9740A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740A" w:rsidRDefault="00F9740A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740A" w:rsidRDefault="00F9740A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tabs>
          <w:tab w:val="left" w:pos="360"/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 w:rsidP="00F9740A">
      <w:pPr>
        <w:tabs>
          <w:tab w:val="left" w:pos="360"/>
          <w:tab w:val="left" w:pos="90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673421">
        <w:trPr>
          <w:trHeight w:val="707"/>
        </w:trPr>
        <w:tc>
          <w:tcPr>
            <w:tcW w:w="4644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4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2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положению о 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673421" w:rsidRDefault="00673421">
      <w:pPr>
        <w:spacing w:after="0" w:line="240" w:lineRule="auto"/>
        <w:ind w:left="284"/>
        <w:jc w:val="center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Согласие на обработку персональных данных участника</w:t>
      </w:r>
    </w:p>
    <w:p w:rsidR="00673421" w:rsidRDefault="00673421">
      <w:pPr>
        <w:spacing w:after="0" w:line="240" w:lineRule="auto"/>
        <w:ind w:left="284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турнира юных биологов среди учащихся муниципальных образовательных учреждений города Калуги </w:t>
      </w:r>
      <w:r>
        <w:rPr>
          <w:rFonts w:ascii="Times New Roman" w:hAnsi="Times New Roman"/>
          <w:sz w:val="24"/>
          <w:szCs w:val="24"/>
        </w:rPr>
        <w:t>Я,______________________________________________________________________,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proofErr w:type="gramStart"/>
      <w:r>
        <w:rPr>
          <w:rFonts w:ascii="Times New Roman" w:hAnsi="Times New Roman"/>
          <w:i/>
          <w:sz w:val="20"/>
          <w:szCs w:val="20"/>
        </w:rPr>
        <w:t>(Ф.И.О. родителя (законного представителя)</w:t>
      </w:r>
      <w:proofErr w:type="gramEnd"/>
    </w:p>
    <w:p w:rsidR="00673421" w:rsidRDefault="00673421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673421" w:rsidRDefault="00673421">
      <w:pPr>
        <w:spacing w:after="0" w:line="240" w:lineRule="auto"/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/>
          <w:bCs/>
          <w:sz w:val="24"/>
          <w:szCs w:val="24"/>
        </w:rPr>
        <w:t>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hAnsi="Times New Roman"/>
          <w:i/>
          <w:sz w:val="20"/>
          <w:szCs w:val="20"/>
        </w:rPr>
        <w:t>(адрес, номер основного документа, удостоверяющего личность, сведения о выдаче документа и выдавшем его органе)</w:t>
      </w:r>
    </w:p>
    <w:p w:rsidR="00673421" w:rsidRDefault="00673421">
      <w:pPr>
        <w:widowControl w:val="0"/>
        <w:autoSpaceDE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являясь родителем (законным представителем)______________________________________</w:t>
      </w:r>
    </w:p>
    <w:p w:rsidR="00673421" w:rsidRDefault="00673421">
      <w:pPr>
        <w:widowControl w:val="0"/>
        <w:autoSpaceDE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 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hAnsi="Times New Roman"/>
          <w:i/>
          <w:sz w:val="20"/>
          <w:szCs w:val="20"/>
        </w:rPr>
        <w:t>(Ф.И.О. несовершеннолетнего ребенка)</w:t>
      </w:r>
    </w:p>
    <w:p w:rsidR="00673421" w:rsidRDefault="00673421">
      <w:pPr>
        <w:widowControl w:val="0"/>
        <w:autoSpaceDE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13" w:history="1">
        <w:r>
          <w:rPr>
            <w:rStyle w:val="a5"/>
            <w:rFonts w:ascii="Times New Roman" w:hAnsi="Times New Roman"/>
            <w:sz w:val="24"/>
            <w:szCs w:val="24"/>
          </w:rPr>
          <w:t>статьей 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27.07.2006 № 152-ФЗ «О персональных данных» даю согласие муниципальному бюджетному образовательному учреждению дополнительного образования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>«Детско-юношеский центр космического образования «Галактика» города Калуги (далее – Оператор</w:t>
      </w:r>
      <w:r>
        <w:rPr>
          <w:rFonts w:ascii="Times New Roman" w:hAnsi="Times New Roman"/>
          <w:sz w:val="24"/>
          <w:szCs w:val="24"/>
        </w:rPr>
        <w:t xml:space="preserve">), расположенному по адресу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алуга</w:t>
      </w:r>
      <w:proofErr w:type="spellEnd"/>
      <w:r>
        <w:rPr>
          <w:rFonts w:ascii="Times New Roman" w:hAnsi="Times New Roman"/>
          <w:sz w:val="24"/>
          <w:szCs w:val="24"/>
        </w:rPr>
        <w:t>,                  ул. С-Щедрина, д. 66 (</w:t>
      </w:r>
      <w:r>
        <w:rPr>
          <w:rFonts w:ascii="Times New Roman" w:hAnsi="Times New Roman"/>
          <w:color w:val="2C2D2E"/>
          <w:sz w:val="24"/>
          <w:szCs w:val="24"/>
        </w:rPr>
        <w:t xml:space="preserve">ИНН </w:t>
      </w:r>
      <w:r>
        <w:rPr>
          <w:rFonts w:ascii="Times New Roman" w:hAnsi="Times New Roman"/>
          <w:sz w:val="24"/>
          <w:szCs w:val="24"/>
        </w:rPr>
        <w:t xml:space="preserve">4027092920, </w:t>
      </w:r>
      <w:r>
        <w:rPr>
          <w:rFonts w:ascii="Times New Roman" w:hAnsi="Times New Roman"/>
          <w:color w:val="2C2D2E"/>
          <w:sz w:val="24"/>
          <w:szCs w:val="24"/>
        </w:rPr>
        <w:t xml:space="preserve">ОГРН </w:t>
      </w:r>
      <w:r>
        <w:rPr>
          <w:rFonts w:ascii="Times New Roman" w:hAnsi="Times New Roman"/>
          <w:sz w:val="24"/>
          <w:szCs w:val="24"/>
        </w:rPr>
        <w:t>1094028000571), на обработку персональных данных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__________________________________________________________ 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eastAsia="Times New Roman" w:hAnsi="Times New Roman"/>
          <w:i/>
          <w:sz w:val="20"/>
          <w:szCs w:val="20"/>
        </w:rPr>
        <w:t xml:space="preserve">                            </w:t>
      </w:r>
      <w:r>
        <w:rPr>
          <w:rFonts w:ascii="Times New Roman" w:hAnsi="Times New Roman"/>
          <w:i/>
          <w:sz w:val="20"/>
          <w:szCs w:val="20"/>
        </w:rPr>
        <w:t>(моего несовершеннолетнего ребенка, моего подопечного / Ф.И.О. ребенка)</w:t>
      </w:r>
    </w:p>
    <w:p w:rsidR="00673421" w:rsidRDefault="00673421">
      <w:pPr>
        <w:shd w:val="clear" w:color="auto" w:fill="FFFFFF"/>
        <w:spacing w:after="0" w:line="240" w:lineRule="auto"/>
        <w:jc w:val="both"/>
      </w:pPr>
      <w:proofErr w:type="gramStart"/>
      <w:r>
        <w:rPr>
          <w:rFonts w:ascii="Times New Roman" w:hAnsi="Times New Roman"/>
          <w:sz w:val="24"/>
          <w:szCs w:val="24"/>
        </w:rPr>
        <w:t>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данных.</w:t>
      </w:r>
      <w:proofErr w:type="gramEnd"/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Согласие дается в целях участия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турнире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юных биологов среди учащихся муниципальных образовательных учреждений города Калуги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проводимом в соответствии распоряжением начальника управления образования города Калуги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 №__________.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Оператор вправе включать обрабатываемые персональные данные в списки (реестры) и отчетные формы, передавать их третьим лицам (управлению образования города Калуги).</w:t>
      </w:r>
    </w:p>
    <w:p w:rsidR="00673421" w:rsidRDefault="00673421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Согласие распространяется на следующие персональные данные: фамилия, имя, наименование образовательной организации, класс обучения осуществляющей обучение субъекта персональных данных, а также любая иная информация, относящаяся к личности субъекта персональных данных, доступная, либо известная рамках данного мероприятия (результаты конкурса-выставки), на фото- и видеосъемку во время проведения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конкурса-выставки.</w:t>
      </w:r>
    </w:p>
    <w:p w:rsidR="00673421" w:rsidRDefault="00673421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Я проинформирова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а), что Оператор гарантирует обработку персональных данных в соответствии с действующим законодательством РФ как неавтоматизированным, так и автоматизированным способом обработки.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Настоящее согласие действует со дня его подписания и до дня отзыва в письменной форме. 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Оператору.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2441"/>
        <w:gridCol w:w="285"/>
        <w:gridCol w:w="1685"/>
        <w:gridCol w:w="1860"/>
        <w:gridCol w:w="284"/>
        <w:gridCol w:w="2833"/>
        <w:gridCol w:w="1136"/>
      </w:tblGrid>
      <w:tr w:rsidR="00673421">
        <w:tc>
          <w:tcPr>
            <w:tcW w:w="254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«____» ___________ 20___ г.</w:t>
            </w:r>
          </w:p>
        </w:tc>
      </w:tr>
      <w:tr w:rsidR="00673421">
        <w:trPr>
          <w:trHeight w:val="70"/>
        </w:trPr>
        <w:tc>
          <w:tcPr>
            <w:tcW w:w="2549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85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(фамилия, имя, отчество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(при наличии)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(дата)</w:t>
            </w:r>
          </w:p>
        </w:tc>
      </w:tr>
      <w:tr w:rsidR="00673421">
        <w:tblPrEx>
          <w:tblCellMar>
            <w:left w:w="0" w:type="dxa"/>
            <w:right w:w="0" w:type="dxa"/>
          </w:tblCellMar>
        </w:tblPrEx>
        <w:tc>
          <w:tcPr>
            <w:tcW w:w="108" w:type="dxa"/>
            <w:shd w:val="clear" w:color="auto" w:fill="auto"/>
          </w:tcPr>
          <w:p w:rsidR="00673421" w:rsidRDefault="0067342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1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</w:pPr>
          </w:p>
          <w:p w:rsidR="00673421" w:rsidRDefault="00673421">
            <w:pPr>
              <w:spacing w:after="0" w:line="240" w:lineRule="auto"/>
              <w:ind w:firstLine="709"/>
              <w:jc w:val="both"/>
            </w:pPr>
          </w:p>
          <w:p w:rsidR="00673421" w:rsidRDefault="006734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3421" w:rsidRDefault="006734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7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673421" w:rsidRDefault="00673421">
            <w:pPr>
              <w:snapToGrid w:val="0"/>
              <w:spacing w:after="0" w:line="240" w:lineRule="auto"/>
              <w:ind w:left="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3421" w:rsidRDefault="00673421">
            <w:pPr>
              <w:spacing w:after="0" w:line="240" w:lineRule="auto"/>
              <w:ind w:left="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3421" w:rsidRDefault="00673421">
            <w:pPr>
              <w:spacing w:after="0" w:line="240" w:lineRule="auto"/>
              <w:ind w:left="12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Приложение 3</w:t>
            </w:r>
          </w:p>
          <w:p w:rsidR="00673421" w:rsidRDefault="00673421">
            <w:pPr>
              <w:spacing w:after="0" w:line="240" w:lineRule="auto"/>
              <w:ind w:left="12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 положению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юных биологов среди учащихся муниципальных образовательных учреждений города Калуги</w:t>
            </w:r>
          </w:p>
        </w:tc>
        <w:tc>
          <w:tcPr>
            <w:tcW w:w="1136" w:type="dxa"/>
            <w:shd w:val="clear" w:color="auto" w:fill="auto"/>
          </w:tcPr>
          <w:p w:rsidR="00673421" w:rsidRDefault="00673421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73421" w:rsidRDefault="00673421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673421" w:rsidRDefault="00673421">
      <w:pPr>
        <w:tabs>
          <w:tab w:val="left" w:pos="0"/>
        </w:tabs>
        <w:spacing w:after="0" w:line="240" w:lineRule="auto"/>
        <w:jc w:val="center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Согласие на обработку персональных данных участника</w:t>
      </w:r>
    </w:p>
    <w:p w:rsidR="00673421" w:rsidRDefault="00673421">
      <w:pPr>
        <w:tabs>
          <w:tab w:val="left" w:pos="0"/>
        </w:tabs>
        <w:spacing w:after="0" w:line="240" w:lineRule="auto"/>
        <w:jc w:val="center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турнира юных биологов среди учащихся муниципальных образовательных учреждений города Калуги, разрешенных для распространения</w:t>
      </w:r>
    </w:p>
    <w:p w:rsidR="00673421" w:rsidRDefault="0067342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673421" w:rsidRDefault="00673421">
      <w:pPr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>Я,___________________________________________________________________________,</w:t>
      </w:r>
    </w:p>
    <w:p w:rsidR="00673421" w:rsidRDefault="00673421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autoSpaceDE w:val="0"/>
        <w:spacing w:after="0" w:line="240" w:lineRule="auto"/>
        <w:jc w:val="center"/>
      </w:pPr>
      <w:proofErr w:type="gramStart"/>
      <w:r>
        <w:rPr>
          <w:rFonts w:ascii="Times New Roman" w:hAnsi="Times New Roman"/>
          <w:i/>
          <w:sz w:val="20"/>
          <w:szCs w:val="20"/>
        </w:rPr>
        <w:t>(Ф.И.О. родителя (законного представителя)</w:t>
      </w:r>
      <w:proofErr w:type="gramEnd"/>
    </w:p>
    <w:p w:rsidR="00673421" w:rsidRDefault="00673421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autoSpaceDE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673421" w:rsidRDefault="00673421">
      <w:pPr>
        <w:spacing w:after="0" w:line="240" w:lineRule="auto"/>
        <w:jc w:val="center"/>
      </w:pPr>
      <w:r>
        <w:rPr>
          <w:rFonts w:ascii="Times New Roman" w:hAnsi="Times New Roman"/>
          <w:i/>
          <w:sz w:val="20"/>
          <w:szCs w:val="20"/>
        </w:rPr>
        <w:t>(адрес регистрации)</w:t>
      </w:r>
    </w:p>
    <w:p w:rsidR="00673421" w:rsidRDefault="00673421">
      <w:pPr>
        <w:spacing w:after="0" w:line="240" w:lineRule="auto"/>
      </w:pPr>
      <w:r>
        <w:rPr>
          <w:rFonts w:ascii="Times New Roman" w:hAnsi="Times New Roman"/>
          <w:bCs/>
          <w:sz w:val="24"/>
          <w:szCs w:val="24"/>
        </w:rPr>
        <w:t>_____________________________________________________________________________,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hAnsi="Times New Roman"/>
          <w:i/>
          <w:sz w:val="20"/>
          <w:szCs w:val="20"/>
        </w:rPr>
        <w:t>(серия,  номер основного документа, удостоверяющего личность,  сведения о выдаче документа и выдавшем его органе)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proofErr w:type="gramStart"/>
      <w:r>
        <w:rPr>
          <w:rFonts w:ascii="Times New Roman" w:hAnsi="Times New Roman"/>
          <w:i/>
          <w:sz w:val="20"/>
          <w:szCs w:val="20"/>
        </w:rPr>
        <w:t>(контактная информация (номер телефона, адрес электронной почты или почтовый адрес)</w:t>
      </w:r>
      <w:proofErr w:type="gramEnd"/>
    </w:p>
    <w:p w:rsidR="00673421" w:rsidRDefault="00673421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autoSpaceDE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являясь родителем (законным представителем) несовершеннолетнего 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0"/>
          <w:szCs w:val="20"/>
        </w:rPr>
        <w:t>моего несовершеннолетнего ребенка, моего подопечного / Ф.И.О. ребенка)</w:t>
      </w:r>
    </w:p>
    <w:p w:rsidR="00673421" w:rsidRDefault="00673421">
      <w:pPr>
        <w:spacing w:after="0" w:line="240" w:lineRule="auto"/>
      </w:pPr>
      <w:r>
        <w:rPr>
          <w:rFonts w:ascii="Times New Roman" w:hAnsi="Times New Roman"/>
          <w:b/>
          <w:bCs/>
          <w:i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/>
          <w:bCs/>
          <w:i/>
          <w:sz w:val="24"/>
          <w:szCs w:val="24"/>
        </w:rPr>
        <w:t>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hAnsi="Times New Roman"/>
          <w:i/>
          <w:sz w:val="20"/>
          <w:szCs w:val="20"/>
        </w:rPr>
        <w:t>(адрес регистрации)</w:t>
      </w:r>
    </w:p>
    <w:p w:rsidR="00673421" w:rsidRDefault="00673421">
      <w:pPr>
        <w:spacing w:after="0" w:line="240" w:lineRule="auto"/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/>
          <w:bCs/>
          <w:sz w:val="24"/>
          <w:szCs w:val="24"/>
        </w:rPr>
        <w:t>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proofErr w:type="gramStart"/>
      <w:r>
        <w:rPr>
          <w:rFonts w:ascii="Times New Roman" w:hAnsi="Times New Roman"/>
          <w:i/>
          <w:sz w:val="20"/>
          <w:szCs w:val="20"/>
        </w:rPr>
        <w:t>(серия, номер основного документа, удостоверяющего личность (паспорт гражданина Российской Федерации (для участников, достигших 14 лет) или свидетельство о рождении</w:t>
      </w:r>
      <w:proofErr w:type="gramEnd"/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eastAsia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(для участников, не достигших 14 лет))</w:t>
      </w:r>
    </w:p>
    <w:p w:rsidR="00673421" w:rsidRDefault="00673421">
      <w:pPr>
        <w:widowControl w:val="0"/>
        <w:autoSpaceDE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в соответствии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со </w:t>
      </w:r>
      <w:hyperlink r:id="rId14" w:history="1">
        <w:r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статьей 10.1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Федерального закона</w:t>
      </w:r>
      <w:r>
        <w:rPr>
          <w:rFonts w:ascii="Times New Roman" w:hAnsi="Times New Roman"/>
          <w:sz w:val="24"/>
          <w:szCs w:val="24"/>
        </w:rPr>
        <w:t xml:space="preserve"> от 27.07.2006 № 152-ФЗ «О персональных данных» даю согласие муниципальному бюджетному образовательному учреждению дополнительного образования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>«Детско-юношеский центр космического образования «Галактика» города Калуги</w:t>
      </w:r>
      <w:r>
        <w:rPr>
          <w:rFonts w:ascii="Times New Roman" w:hAnsi="Times New Roman"/>
          <w:sz w:val="24"/>
          <w:szCs w:val="24"/>
        </w:rPr>
        <w:t xml:space="preserve">) (далее – Оператор), расположенному по адресу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алуга</w:t>
      </w:r>
      <w:proofErr w:type="spellEnd"/>
      <w:r>
        <w:rPr>
          <w:rFonts w:ascii="Times New Roman" w:hAnsi="Times New Roman"/>
          <w:sz w:val="24"/>
          <w:szCs w:val="24"/>
        </w:rPr>
        <w:t>, ул. С-Щедрина, д. 66 (</w:t>
      </w:r>
      <w:r>
        <w:rPr>
          <w:rFonts w:ascii="Times New Roman" w:hAnsi="Times New Roman"/>
          <w:color w:val="2C2D2E"/>
          <w:sz w:val="24"/>
          <w:szCs w:val="24"/>
        </w:rPr>
        <w:t xml:space="preserve">ИНН </w:t>
      </w:r>
      <w:r>
        <w:rPr>
          <w:rFonts w:ascii="Times New Roman" w:hAnsi="Times New Roman"/>
          <w:sz w:val="24"/>
          <w:szCs w:val="24"/>
        </w:rPr>
        <w:t xml:space="preserve">4027092920, </w:t>
      </w:r>
      <w:r>
        <w:rPr>
          <w:rFonts w:ascii="Times New Roman" w:hAnsi="Times New Roman"/>
          <w:color w:val="2C2D2E"/>
          <w:sz w:val="24"/>
          <w:szCs w:val="24"/>
        </w:rPr>
        <w:t xml:space="preserve">ОГРН </w:t>
      </w:r>
      <w:r>
        <w:rPr>
          <w:rFonts w:ascii="Times New Roman" w:hAnsi="Times New Roman"/>
          <w:sz w:val="24"/>
          <w:szCs w:val="24"/>
        </w:rPr>
        <w:t>1094028000571), на обработку персональных данных моего несовершеннолетнего ребенка, разрешенных субъектом персональных данных для распространения в общедоступных источниках.</w:t>
      </w:r>
    </w:p>
    <w:p w:rsidR="00673421" w:rsidRDefault="00673421">
      <w:pPr>
        <w:widowControl w:val="0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bCs/>
          <w:sz w:val="24"/>
          <w:szCs w:val="24"/>
        </w:rPr>
        <w:t>Сведения об информационных ресурсах,</w:t>
      </w:r>
      <w:r>
        <w:rPr>
          <w:rFonts w:ascii="Times New Roman" w:hAnsi="Times New Roman"/>
          <w:sz w:val="24"/>
          <w:szCs w:val="24"/>
        </w:rPr>
        <w:t xml:space="preserve"> посредством которых может осуществляться предоставление доступа неограниченному кругу лиц и иные действия с персональными данными субъекта персональных данных: </w:t>
      </w:r>
    </w:p>
    <w:p w:rsidR="00673421" w:rsidRDefault="00673421">
      <w:pPr>
        <w:widowControl w:val="0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Оператора –</w:t>
      </w:r>
      <w:r>
        <w:rPr>
          <w:rFonts w:ascii="Times New Roman" w:hAnsi="Times New Roman"/>
          <w:color w:val="0000FF"/>
          <w:sz w:val="24"/>
          <w:szCs w:val="24"/>
          <w:u w:val="single"/>
        </w:rPr>
        <w:t xml:space="preserve"> </w:t>
      </w:r>
      <w:hyperlink r:id="rId15" w:anchor="_blank" w:history="1">
        <w:r>
          <w:rPr>
            <w:rStyle w:val="a5"/>
            <w:rFonts w:ascii="Times New Roman" w:hAnsi="Times New Roman"/>
            <w:sz w:val="24"/>
            <w:szCs w:val="24"/>
          </w:rPr>
          <w:t>https://galaktika.kaluga.ru/</w:t>
        </w:r>
      </w:hyperlink>
      <w:r>
        <w:rPr>
          <w:rFonts w:ascii="Times New Roman" w:hAnsi="Times New Roman"/>
          <w:color w:val="0000FF"/>
          <w:sz w:val="24"/>
          <w:szCs w:val="24"/>
          <w:u w:val="single"/>
        </w:rPr>
        <w:t xml:space="preserve">, </w:t>
      </w:r>
      <w:hyperlink r:id="rId16" w:anchor="_blank" w:history="1">
        <w:r>
          <w:rPr>
            <w:rStyle w:val="a5"/>
            <w:rFonts w:ascii="Times New Roman" w:hAnsi="Times New Roman"/>
            <w:sz w:val="24"/>
            <w:szCs w:val="24"/>
          </w:rPr>
          <w:t>https://vk.com/ckogalaktik</w:t>
        </w:r>
      </w:hyperlink>
      <w:r>
        <w:rPr>
          <w:rFonts w:ascii="Times New Roman" w:hAnsi="Times New Roman"/>
          <w:color w:val="0000FF"/>
          <w:sz w:val="24"/>
          <w:szCs w:val="24"/>
          <w:u w:val="single"/>
        </w:rPr>
        <w:t xml:space="preserve">, </w:t>
      </w:r>
      <w:hyperlink r:id="rId17" w:history="1">
        <w:r>
          <w:rPr>
            <w:rStyle w:val="a5"/>
            <w:rFonts w:ascii="Times New Roman" w:hAnsi="Times New Roman"/>
            <w:sz w:val="24"/>
            <w:szCs w:val="24"/>
          </w:rPr>
          <w:t>https://t.me/s/ckogalaktika</w:t>
        </w:r>
      </w:hyperlink>
      <w:r>
        <w:rPr>
          <w:rFonts w:ascii="Times New Roman" w:hAnsi="Times New Roman"/>
          <w:color w:val="0000FF"/>
          <w:sz w:val="24"/>
          <w:szCs w:val="24"/>
          <w:u w:val="single"/>
        </w:rPr>
        <w:t xml:space="preserve">, </w:t>
      </w:r>
      <w:hyperlink r:id="rId18" w:anchor="_blank" w:history="1">
        <w:r>
          <w:rPr>
            <w:rStyle w:val="a5"/>
            <w:rFonts w:ascii="Times New Roman" w:hAnsi="Times New Roman"/>
            <w:sz w:val="24"/>
            <w:szCs w:val="24"/>
          </w:rPr>
          <w:t>https://ok.ru/group/61010276712604</w:t>
        </w:r>
      </w:hyperlink>
      <w:r>
        <w:rPr>
          <w:rFonts w:ascii="Times New Roman" w:hAnsi="Times New Roman"/>
          <w:color w:val="0000FF"/>
          <w:sz w:val="24"/>
          <w:szCs w:val="24"/>
          <w:u w:val="single"/>
        </w:rPr>
        <w:t>;</w:t>
      </w:r>
    </w:p>
    <w:p w:rsidR="00673421" w:rsidRDefault="00673421">
      <w:pPr>
        <w:widowControl w:val="0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города Калуги – </w:t>
      </w:r>
      <w:hyperlink r:id="rId19" w:history="1">
        <w:r>
          <w:rPr>
            <w:rStyle w:val="a5"/>
            <w:rFonts w:ascii="Times New Roman" w:hAnsi="Times New Roman"/>
            <w:sz w:val="24"/>
            <w:szCs w:val="24"/>
          </w:rPr>
          <w:t>https://www.kaluga-gov.ru/index.php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0" w:history="1">
        <w:r>
          <w:rPr>
            <w:rStyle w:val="a5"/>
            <w:rFonts w:ascii="Times New Roman" w:hAnsi="Times New Roman"/>
            <w:sz w:val="24"/>
            <w:szCs w:val="24"/>
          </w:rPr>
          <w:t>https://vk.com/kalugagov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1" w:anchor="@uprava40" w:history="1">
        <w:r>
          <w:rPr>
            <w:rStyle w:val="a5"/>
            <w:rFonts w:ascii="Times New Roman" w:hAnsi="Times New Roman"/>
            <w:sz w:val="24"/>
            <w:szCs w:val="24"/>
          </w:rPr>
          <w:t>https://web.telegram.org/k/#@uprava40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673421" w:rsidRDefault="00673421">
      <w:pPr>
        <w:widowControl w:val="0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управления образования города Калуги –</w:t>
      </w:r>
      <w:r>
        <w:rPr>
          <w:rFonts w:ascii="Times New Roman" w:hAnsi="Times New Roman"/>
          <w:color w:val="0000FF"/>
          <w:sz w:val="24"/>
          <w:szCs w:val="24"/>
          <w:u w:val="single"/>
        </w:rPr>
        <w:t xml:space="preserve"> http://uprobr.kaluga.ru/, </w:t>
      </w:r>
      <w:hyperlink r:id="rId22" w:history="1">
        <w:r>
          <w:rPr>
            <w:rStyle w:val="a5"/>
            <w:rFonts w:ascii="Times New Roman" w:hAnsi="Times New Roman"/>
            <w:sz w:val="24"/>
            <w:szCs w:val="24"/>
          </w:rPr>
          <w:t>https://vk.com/obrazovanie.kaluga</w:t>
        </w:r>
      </w:hyperlink>
      <w:r>
        <w:rPr>
          <w:rFonts w:ascii="Times New Roman" w:hAnsi="Times New Roman"/>
          <w:color w:val="0000FF"/>
          <w:sz w:val="24"/>
          <w:szCs w:val="24"/>
          <w:u w:val="single"/>
        </w:rPr>
        <w:t xml:space="preserve">, </w:t>
      </w:r>
      <w:hyperlink r:id="rId23" w:anchor="@uokaluga" w:history="1">
        <w:r>
          <w:rPr>
            <w:rStyle w:val="a5"/>
            <w:rFonts w:ascii="Times New Roman" w:hAnsi="Times New Roman"/>
            <w:sz w:val="24"/>
            <w:szCs w:val="24"/>
          </w:rPr>
          <w:t>https://web.telegram.org/k/#@uokaluga</w:t>
        </w:r>
      </w:hyperlink>
      <w:r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Согласие дается в целях участия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турнире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юных биологов среди учащихся муниципальных образовательных учреждений города Калуги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проводимом в соответствии распоряжением начальника управления образования города Калуги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 №__________.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Категории и перечень персональных данных, на обработку которых дает согласие субъект персональных данных: </w:t>
      </w:r>
    </w:p>
    <w:p w:rsidR="00673421" w:rsidRDefault="0067342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56"/>
        <w:gridCol w:w="1843"/>
        <w:gridCol w:w="1843"/>
        <w:gridCol w:w="3946"/>
      </w:tblGrid>
      <w:tr w:rsidR="00673421">
        <w:trPr>
          <w:cantSplit/>
          <w:trHeight w:val="1134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Перечень персональных данных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Разрешение к распространению</w:t>
            </w:r>
          </w:p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(да/нет)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Условия и запреты (заполняется по желанию субъекта персональных данных)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Условия, при которых полученные персональные данные могут передаваться оператором,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(заполняется по желанию субъекта персональных данных):</w:t>
            </w:r>
          </w:p>
        </w:tc>
      </w:tr>
      <w:tr w:rsidR="00673421">
        <w:trPr>
          <w:cantSplit/>
          <w:trHeight w:val="391"/>
        </w:trPr>
        <w:tc>
          <w:tcPr>
            <w:tcW w:w="9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Персональные данные</w:t>
            </w:r>
          </w:p>
        </w:tc>
      </w:tr>
      <w:tr w:rsidR="00673421">
        <w:trPr>
          <w:trHeight w:val="737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  <w:ind w:left="5" w:right="-108"/>
            </w:pPr>
            <w:r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737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  <w:ind w:left="5" w:right="-108"/>
            </w:pPr>
            <w:r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737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  <w:ind w:left="5" w:right="-108"/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737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  <w:ind w:left="5" w:right="-108"/>
            </w:pPr>
            <w:r>
              <w:rPr>
                <w:rFonts w:ascii="Times New Roman" w:hAnsi="Times New Roman"/>
                <w:sz w:val="24"/>
                <w:szCs w:val="24"/>
              </w:rPr>
              <w:t>Класс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584"/>
        </w:trPr>
        <w:tc>
          <w:tcPr>
            <w:tcW w:w="9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Биометрические персональные данные</w:t>
            </w:r>
          </w:p>
        </w:tc>
      </w:tr>
      <w:tr w:rsidR="00673421">
        <w:trPr>
          <w:trHeight w:val="737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  <w:ind w:right="-8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Биометрические персональные данные </w:t>
            </w:r>
          </w:p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(фото, видео)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3421" w:rsidRDefault="0067342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3421" w:rsidRDefault="00673421">
      <w:pPr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Настоящее согласие на обработку персональных данных действует с момента его представления Оператору до момента его отзыва и может быть отозвано мной в любое время путем подачи Оператору заявления в простой письменной форме, при этом Оператор прекращает обработку персональных данных и уничтожает их, за исключением персональных данных, включенных в документы, обязанность по хранению которых прямо предусмотрена законодательством и внутренними документами оператора. </w:t>
      </w:r>
      <w:proofErr w:type="gramEnd"/>
    </w:p>
    <w:p w:rsidR="00673421" w:rsidRDefault="00673421">
      <w:pPr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Хранение таких персональных данных осуществляется Оператором в течение срока, установленного законодательством и внутренними документами Оператора. В случае отзыва настоящего согласия персональные данные, включенные в документы, образующиеся в деятельности Оператора, в том числе во внутренние документы Оператора в период действия согласия, могут передаваться третьим лицам в объеме и случаях, указанных в настоящем согласии.</w:t>
      </w:r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Я подтверждаю, что, давая такое согласие, я действую по собственной воле и в интересах моего несовершеннолетнего ребенка.</w:t>
      </w:r>
    </w:p>
    <w:p w:rsidR="00673421" w:rsidRDefault="0067342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2441"/>
        <w:gridCol w:w="285"/>
        <w:gridCol w:w="2022"/>
        <w:gridCol w:w="1523"/>
        <w:gridCol w:w="284"/>
        <w:gridCol w:w="2943"/>
        <w:gridCol w:w="1026"/>
      </w:tblGrid>
      <w:tr w:rsidR="00673421">
        <w:tc>
          <w:tcPr>
            <w:tcW w:w="254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«____» ___________ 20___ г.</w:t>
            </w:r>
          </w:p>
        </w:tc>
      </w:tr>
      <w:tr w:rsidR="00673421">
        <w:tc>
          <w:tcPr>
            <w:tcW w:w="2549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85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(фамилия, имя, отчество </w:t>
            </w:r>
            <w:proofErr w:type="gramEnd"/>
          </w:p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(при наличии)</w:t>
            </w:r>
          </w:p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(дата)</w:t>
            </w:r>
          </w:p>
        </w:tc>
      </w:tr>
      <w:tr w:rsidR="00673421">
        <w:tblPrEx>
          <w:tblCellMar>
            <w:left w:w="0" w:type="dxa"/>
            <w:right w:w="0" w:type="dxa"/>
          </w:tblCellMar>
        </w:tblPrEx>
        <w:tc>
          <w:tcPr>
            <w:tcW w:w="108" w:type="dxa"/>
            <w:shd w:val="clear" w:color="auto" w:fill="auto"/>
          </w:tcPr>
          <w:p w:rsidR="00673421" w:rsidRDefault="0067342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8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673421" w:rsidRDefault="00673421">
            <w:pPr>
              <w:tabs>
                <w:tab w:val="left" w:pos="993"/>
              </w:tabs>
              <w:snapToGri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0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Приложение 4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 положению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юных биологов среди учащихся муниципальных образовательных учреждений города Калуги</w:t>
            </w:r>
          </w:p>
        </w:tc>
        <w:tc>
          <w:tcPr>
            <w:tcW w:w="1026" w:type="dxa"/>
            <w:shd w:val="clear" w:color="auto" w:fill="auto"/>
          </w:tcPr>
          <w:p w:rsidR="00673421" w:rsidRDefault="00673421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73421" w:rsidRDefault="00673421">
      <w:pPr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left="284"/>
        <w:jc w:val="center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Согласие на обработку персональных данных</w:t>
      </w:r>
    </w:p>
    <w:p w:rsidR="00673421" w:rsidRDefault="00673421">
      <w:pPr>
        <w:spacing w:after="0" w:line="240" w:lineRule="auto"/>
        <w:ind w:left="284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педагога, подготовившего участника турнира юных биологов среди учащихся муниципальных образовательных учреждений города Калуги</w:t>
      </w:r>
    </w:p>
    <w:p w:rsidR="00673421" w:rsidRDefault="00673421">
      <w:pPr>
        <w:tabs>
          <w:tab w:val="left" w:pos="0"/>
        </w:tabs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>Я,_________________________________________________________________________,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hAnsi="Times New Roman"/>
          <w:i/>
          <w:sz w:val="20"/>
          <w:szCs w:val="20"/>
        </w:rPr>
        <w:t>(Ф.И.О. педагога)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hAnsi="Times New Roman"/>
          <w:i/>
          <w:sz w:val="20"/>
          <w:szCs w:val="20"/>
        </w:rPr>
        <w:t>(адрес, номер основного документа, удостоверяющего личность, сведения о выдаче документа и  выдавшем его органе)</w:t>
      </w:r>
    </w:p>
    <w:p w:rsidR="00673421" w:rsidRDefault="00673421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73421" w:rsidRDefault="00673421">
      <w:pPr>
        <w:widowControl w:val="0"/>
        <w:autoSpaceDE w:val="0"/>
        <w:spacing w:after="0" w:line="240" w:lineRule="auto"/>
        <w:jc w:val="center"/>
      </w:pPr>
      <w:r>
        <w:rPr>
          <w:rFonts w:ascii="Times New Roman" w:eastAsia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(наименование образовательной организации)</w:t>
      </w:r>
    </w:p>
    <w:p w:rsidR="00673421" w:rsidRDefault="00673421">
      <w:pPr>
        <w:widowControl w:val="0"/>
        <w:autoSpaceDE w:val="0"/>
        <w:spacing w:after="0" w:line="240" w:lineRule="auto"/>
        <w:jc w:val="both"/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24" w:history="1">
        <w:r>
          <w:rPr>
            <w:rStyle w:val="a5"/>
            <w:rFonts w:ascii="Times New Roman" w:hAnsi="Times New Roman"/>
            <w:sz w:val="24"/>
            <w:szCs w:val="24"/>
          </w:rPr>
          <w:t>статьей 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27.07.2006 № 152-ФЗ «О персональных данных» даю согласие муниципальному бюджетному образовательному учреждению дополнительного образования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>«Детско-юношеский центр космического образования «Галактика» города Калуги (далее – Оператор</w:t>
      </w:r>
      <w:r>
        <w:rPr>
          <w:rFonts w:ascii="Times New Roman" w:hAnsi="Times New Roman"/>
          <w:sz w:val="24"/>
          <w:szCs w:val="24"/>
        </w:rPr>
        <w:t>), расположенному по адресу г. Калуга,                  ул. С-Щедрина, д. 66, (</w:t>
      </w:r>
      <w:r>
        <w:rPr>
          <w:rFonts w:ascii="Times New Roman" w:hAnsi="Times New Roman"/>
          <w:color w:val="2C2D2E"/>
          <w:sz w:val="24"/>
          <w:szCs w:val="24"/>
        </w:rPr>
        <w:t xml:space="preserve">ИНН </w:t>
      </w:r>
      <w:r>
        <w:rPr>
          <w:rFonts w:ascii="Times New Roman" w:hAnsi="Times New Roman"/>
          <w:sz w:val="24"/>
          <w:szCs w:val="24"/>
        </w:rPr>
        <w:t xml:space="preserve">4027092920, </w:t>
      </w:r>
      <w:r>
        <w:rPr>
          <w:rFonts w:ascii="Times New Roman" w:hAnsi="Times New Roman"/>
          <w:color w:val="2C2D2E"/>
          <w:sz w:val="24"/>
          <w:szCs w:val="24"/>
        </w:rPr>
        <w:t xml:space="preserve">ОГРН </w:t>
      </w:r>
      <w:r>
        <w:rPr>
          <w:rFonts w:ascii="Times New Roman" w:hAnsi="Times New Roman"/>
          <w:sz w:val="24"/>
          <w:szCs w:val="24"/>
        </w:rPr>
        <w:t>1094028000571) на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</w:t>
      </w:r>
      <w:proofErr w:type="gramEnd"/>
      <w:r>
        <w:rPr>
          <w:rFonts w:ascii="Times New Roman" w:hAnsi="Times New Roman"/>
          <w:sz w:val="24"/>
          <w:szCs w:val="24"/>
        </w:rPr>
        <w:t xml:space="preserve"> (предоставление, доступ), обезличивание, блокирование, удаление, уничтожение персональных данных.</w:t>
      </w:r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Согласие дается в целях участия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турнире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юных биологов среди учащихся муниципальных образовательных учреждений города Калуги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проводимом в соответствии распоряжением начальника управления образования города Калуги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 №__________.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Оператор вправе включать обрабатываемые персональные данные в списки (реестры) и отчетные формы, передавать их третьим лицам (управлению образования города Калуги).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Согласие распространяется на следующие персональные данные: фамилия, имя и отчество субъекта персональных данных, контактный телефон, адрес электронной почты, а также любая иная информация, относящаяся к личности субъекта персональных данных, доступная, либо известная рамках данного мероприятия (результаты конкурса-выставки), на фото- и видеосъемку во время проведения конкурса-выставки.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Я проинформирова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а), что Оператор гарантирует обработку персональных данных в соответствии с действующим законодательством РФ как неавтоматизированным, так и автоматизированным способом обработки.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Настоящее согласие действует со дня его подписания и до дня отзыва в письменной форме. 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Оператору.</w:t>
      </w:r>
    </w:p>
    <w:p w:rsidR="00673421" w:rsidRDefault="006734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49"/>
        <w:gridCol w:w="285"/>
        <w:gridCol w:w="3545"/>
        <w:gridCol w:w="284"/>
        <w:gridCol w:w="4111"/>
      </w:tblGrid>
      <w:tr w:rsidR="00673421">
        <w:tc>
          <w:tcPr>
            <w:tcW w:w="2549" w:type="dxa"/>
            <w:tcBorders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«____» ___________ 20___ г.</w:t>
            </w:r>
          </w:p>
        </w:tc>
      </w:tr>
      <w:tr w:rsidR="00673421">
        <w:tc>
          <w:tcPr>
            <w:tcW w:w="2549" w:type="dxa"/>
            <w:tcBorders>
              <w:top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85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(фамилия, имя, отчество </w:t>
            </w:r>
            <w:proofErr w:type="gramEnd"/>
          </w:p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284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673421" w:rsidRDefault="00673421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673421" w:rsidRDefault="00673421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673421" w:rsidRDefault="00673421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673421" w:rsidRDefault="00673421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673421" w:rsidRDefault="00673421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48"/>
        <w:gridCol w:w="4750"/>
      </w:tblGrid>
      <w:tr w:rsidR="00673421">
        <w:tc>
          <w:tcPr>
            <w:tcW w:w="4748" w:type="dxa"/>
            <w:shd w:val="clear" w:color="auto" w:fill="auto"/>
          </w:tcPr>
          <w:p w:rsidR="00673421" w:rsidRDefault="00673421">
            <w:pPr>
              <w:tabs>
                <w:tab w:val="left" w:pos="993"/>
              </w:tabs>
              <w:snapToGri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750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Приложение 5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 положению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юных биологов среди учащихся муниципальных образовательных учреждений города Калуги</w:t>
            </w:r>
          </w:p>
        </w:tc>
      </w:tr>
    </w:tbl>
    <w:p w:rsidR="00673421" w:rsidRDefault="00673421">
      <w:pPr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left="284"/>
        <w:jc w:val="center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Согласие на обработку персональных данных</w:t>
      </w:r>
    </w:p>
    <w:p w:rsidR="00673421" w:rsidRDefault="00673421">
      <w:pPr>
        <w:spacing w:after="0" w:line="240" w:lineRule="auto"/>
        <w:ind w:left="284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педагога, подготовившего участника турнира юных биологов среди учащихся муниципальных образовательных учреждений города Калуги,</w:t>
      </w:r>
    </w:p>
    <w:p w:rsidR="00673421" w:rsidRDefault="00673421">
      <w:pPr>
        <w:spacing w:after="0" w:line="240" w:lineRule="auto"/>
        <w:ind w:left="284"/>
        <w:jc w:val="center"/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разрешенных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для распространения</w:t>
      </w:r>
    </w:p>
    <w:p w:rsidR="00673421" w:rsidRDefault="00673421">
      <w:pPr>
        <w:spacing w:after="0" w:line="240" w:lineRule="auto"/>
        <w:ind w:firstLine="64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firstLine="649"/>
        <w:jc w:val="center"/>
      </w:pPr>
      <w:r>
        <w:rPr>
          <w:rFonts w:ascii="Times New Roman" w:hAnsi="Times New Roman"/>
          <w:sz w:val="24"/>
          <w:szCs w:val="24"/>
        </w:rPr>
        <w:t>Я,_______________________________________________________________________,</w:t>
      </w:r>
    </w:p>
    <w:p w:rsidR="00673421" w:rsidRDefault="00673421">
      <w:pPr>
        <w:spacing w:after="0" w:line="240" w:lineRule="auto"/>
        <w:ind w:firstLine="649"/>
        <w:jc w:val="center"/>
      </w:pPr>
      <w:r>
        <w:rPr>
          <w:rFonts w:ascii="Times New Roman" w:hAnsi="Times New Roman"/>
          <w:i/>
          <w:sz w:val="20"/>
          <w:szCs w:val="20"/>
        </w:rPr>
        <w:t>(Ф.И.О. педагога)</w:t>
      </w:r>
    </w:p>
    <w:p w:rsidR="00673421" w:rsidRDefault="00673421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73421" w:rsidRDefault="00673421">
      <w:pPr>
        <w:widowControl w:val="0"/>
        <w:autoSpaceDE w:val="0"/>
        <w:spacing w:after="0" w:line="240" w:lineRule="auto"/>
        <w:ind w:firstLine="649"/>
        <w:jc w:val="center"/>
      </w:pPr>
      <w:r>
        <w:rPr>
          <w:rFonts w:ascii="Times New Roman" w:hAnsi="Times New Roman"/>
          <w:i/>
          <w:sz w:val="20"/>
          <w:szCs w:val="20"/>
        </w:rPr>
        <w:t>(адрес, номер основного документа, удостоверяющего личность, сведения о выдаче документа и выдавшем его органе)</w:t>
      </w:r>
    </w:p>
    <w:p w:rsidR="00673421" w:rsidRDefault="00673421">
      <w:pPr>
        <w:widowControl w:val="0"/>
        <w:autoSpaceDE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73421" w:rsidRDefault="00673421">
      <w:pPr>
        <w:widowControl w:val="0"/>
        <w:autoSpaceDE w:val="0"/>
        <w:spacing w:after="0" w:line="240" w:lineRule="auto"/>
        <w:ind w:firstLine="649"/>
        <w:jc w:val="center"/>
      </w:pPr>
      <w:r>
        <w:rPr>
          <w:rFonts w:ascii="Times New Roman" w:eastAsia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(наименование образовательной организации)</w:t>
      </w:r>
    </w:p>
    <w:p w:rsidR="00673421" w:rsidRDefault="00673421">
      <w:pPr>
        <w:widowControl w:val="0"/>
        <w:autoSpaceDE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73421" w:rsidRDefault="00673421">
      <w:pPr>
        <w:widowControl w:val="0"/>
        <w:autoSpaceDE w:val="0"/>
        <w:spacing w:after="0" w:line="240" w:lineRule="auto"/>
        <w:ind w:firstLine="649"/>
        <w:jc w:val="center"/>
      </w:pPr>
      <w:r>
        <w:rPr>
          <w:rFonts w:ascii="Times New Roman" w:eastAsia="Times New Roman" w:hAnsi="Times New Roman"/>
          <w:i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i/>
          <w:sz w:val="20"/>
          <w:szCs w:val="20"/>
        </w:rPr>
        <w:t>(контактная информация (номер телефона, адрес электронной почты или почтовый адрес)</w:t>
      </w:r>
      <w:proofErr w:type="gramEnd"/>
    </w:p>
    <w:p w:rsidR="00673421" w:rsidRDefault="00673421">
      <w:pPr>
        <w:widowControl w:val="0"/>
        <w:autoSpaceDE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25" w:history="1">
        <w:r>
          <w:rPr>
            <w:rStyle w:val="a5"/>
            <w:rFonts w:ascii="Times New Roman" w:hAnsi="Times New Roman"/>
            <w:sz w:val="24"/>
            <w:szCs w:val="24"/>
          </w:rPr>
          <w:t>статьей 10.1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27.07.2006 № 152-ФЗ «О персональных данных» даю согласие муниципальному бюджетному образовательному учреждению дополнительного образования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>«Детско-юношеский центр космического образования «Галактика» города Калуги</w:t>
      </w:r>
      <w:r>
        <w:rPr>
          <w:rFonts w:ascii="Times New Roman" w:hAnsi="Times New Roman"/>
          <w:sz w:val="24"/>
          <w:szCs w:val="24"/>
        </w:rPr>
        <w:t xml:space="preserve">, расположенному по адресу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алуга</w:t>
      </w:r>
      <w:proofErr w:type="spellEnd"/>
      <w:r>
        <w:rPr>
          <w:rFonts w:ascii="Times New Roman" w:hAnsi="Times New Roman"/>
          <w:sz w:val="24"/>
          <w:szCs w:val="24"/>
        </w:rPr>
        <w:t>,                   ул. С-Щедрина, д. 66, (</w:t>
      </w:r>
      <w:r>
        <w:rPr>
          <w:rFonts w:ascii="Times New Roman" w:hAnsi="Times New Roman"/>
          <w:color w:val="2C2D2E"/>
          <w:sz w:val="24"/>
          <w:szCs w:val="24"/>
        </w:rPr>
        <w:t xml:space="preserve">ИНН </w:t>
      </w:r>
      <w:r>
        <w:rPr>
          <w:rFonts w:ascii="Times New Roman" w:hAnsi="Times New Roman"/>
          <w:sz w:val="24"/>
          <w:szCs w:val="24"/>
        </w:rPr>
        <w:t xml:space="preserve">4027092920, </w:t>
      </w:r>
      <w:r>
        <w:rPr>
          <w:rFonts w:ascii="Times New Roman" w:hAnsi="Times New Roman"/>
          <w:color w:val="2C2D2E"/>
          <w:sz w:val="24"/>
          <w:szCs w:val="24"/>
        </w:rPr>
        <w:t xml:space="preserve">ОГРН </w:t>
      </w:r>
      <w:r>
        <w:rPr>
          <w:rFonts w:ascii="Times New Roman" w:hAnsi="Times New Roman"/>
          <w:sz w:val="24"/>
          <w:szCs w:val="24"/>
        </w:rPr>
        <w:t>1094028000571) (далее – Оператор) на обработку своих персональных данных, разрешенных субъектом персональных данных для распространения в общедоступных источниках.</w:t>
      </w:r>
    </w:p>
    <w:p w:rsidR="00673421" w:rsidRDefault="00673421">
      <w:pPr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bCs/>
          <w:color w:val="2C2D2E"/>
          <w:sz w:val="24"/>
          <w:szCs w:val="24"/>
        </w:rPr>
        <w:t>Сведения об информационных ресурсах,</w:t>
      </w:r>
      <w:r>
        <w:rPr>
          <w:rFonts w:ascii="Times New Roman" w:hAnsi="Times New Roman"/>
          <w:sz w:val="24"/>
          <w:szCs w:val="24"/>
        </w:rPr>
        <w:t xml:space="preserve"> посредством которых может осуществляться предоставление доступа неограниченному кругу лиц и иные действия с персональными данными субъекта персональных данных: </w:t>
      </w:r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Оператора –</w:t>
      </w:r>
      <w:r>
        <w:rPr>
          <w:rFonts w:ascii="Times New Roman" w:hAnsi="Times New Roman"/>
          <w:color w:val="0000FF"/>
          <w:sz w:val="24"/>
          <w:szCs w:val="24"/>
        </w:rPr>
        <w:t xml:space="preserve"> </w:t>
      </w:r>
      <w:hyperlink r:id="rId26" w:anchor="_blank" w:history="1">
        <w:r>
          <w:rPr>
            <w:rStyle w:val="a5"/>
            <w:rFonts w:ascii="Times New Roman" w:hAnsi="Times New Roman"/>
            <w:sz w:val="24"/>
            <w:szCs w:val="24"/>
          </w:rPr>
          <w:t>https://galaktika.kaluga.ru/</w:t>
        </w:r>
      </w:hyperlink>
      <w:r>
        <w:rPr>
          <w:rFonts w:ascii="Times New Roman" w:hAnsi="Times New Roman"/>
          <w:color w:val="0000FF"/>
          <w:sz w:val="24"/>
          <w:szCs w:val="24"/>
        </w:rPr>
        <w:t xml:space="preserve">, </w:t>
      </w:r>
      <w:hyperlink r:id="rId27" w:anchor="_blank" w:history="1">
        <w:r>
          <w:rPr>
            <w:rStyle w:val="a5"/>
            <w:rFonts w:ascii="Times New Roman" w:hAnsi="Times New Roman"/>
            <w:sz w:val="24"/>
            <w:szCs w:val="24"/>
          </w:rPr>
          <w:t>https://vk.com/ckogalaktik</w:t>
        </w:r>
      </w:hyperlink>
      <w:r>
        <w:rPr>
          <w:rFonts w:ascii="Times New Roman" w:hAnsi="Times New Roman"/>
          <w:color w:val="0000FF"/>
          <w:sz w:val="24"/>
          <w:szCs w:val="24"/>
        </w:rPr>
        <w:t xml:space="preserve">, </w:t>
      </w:r>
      <w:hyperlink r:id="rId28" w:history="1">
        <w:r>
          <w:rPr>
            <w:rStyle w:val="a5"/>
            <w:rFonts w:ascii="Times New Roman" w:hAnsi="Times New Roman"/>
            <w:sz w:val="24"/>
            <w:szCs w:val="24"/>
          </w:rPr>
          <w:t>https://t.me/s/ckogalaktika</w:t>
        </w:r>
      </w:hyperlink>
      <w:r>
        <w:rPr>
          <w:rFonts w:ascii="Times New Roman" w:hAnsi="Times New Roman"/>
          <w:color w:val="0000FF"/>
          <w:sz w:val="24"/>
          <w:szCs w:val="24"/>
        </w:rPr>
        <w:t xml:space="preserve">, </w:t>
      </w:r>
      <w:hyperlink r:id="rId29" w:anchor="_blank" w:history="1">
        <w:r>
          <w:rPr>
            <w:rStyle w:val="a5"/>
            <w:rFonts w:ascii="Times New Roman" w:hAnsi="Times New Roman"/>
            <w:sz w:val="24"/>
            <w:szCs w:val="24"/>
          </w:rPr>
          <w:t>https://ok.ru/group/61010276712604</w:t>
        </w:r>
      </w:hyperlink>
      <w:r>
        <w:rPr>
          <w:rFonts w:ascii="Times New Roman" w:hAnsi="Times New Roman"/>
          <w:color w:val="0000FF"/>
          <w:sz w:val="24"/>
          <w:szCs w:val="24"/>
        </w:rPr>
        <w:t>;</w:t>
      </w:r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города Калуги – </w:t>
      </w:r>
      <w:hyperlink r:id="rId30" w:history="1">
        <w:r>
          <w:rPr>
            <w:rStyle w:val="a5"/>
            <w:rFonts w:ascii="Times New Roman" w:hAnsi="Times New Roman"/>
            <w:sz w:val="24"/>
            <w:szCs w:val="24"/>
          </w:rPr>
          <w:t>https://www.kaluga-gov.ru/index.php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31" w:history="1">
        <w:r>
          <w:rPr>
            <w:rStyle w:val="a5"/>
            <w:rFonts w:ascii="Times New Roman" w:hAnsi="Times New Roman"/>
            <w:sz w:val="24"/>
            <w:szCs w:val="24"/>
          </w:rPr>
          <w:t>https://vk.com/kalugagov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32" w:anchor="@uprava40" w:history="1">
        <w:r>
          <w:rPr>
            <w:rStyle w:val="a5"/>
            <w:rFonts w:ascii="Times New Roman" w:hAnsi="Times New Roman"/>
            <w:sz w:val="24"/>
            <w:szCs w:val="24"/>
          </w:rPr>
          <w:t>https://web.telegram.org/k/#@uprava40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управления образования города Калуги –</w:t>
      </w:r>
      <w:r>
        <w:rPr>
          <w:rFonts w:ascii="Times New Roman" w:hAnsi="Times New Roman"/>
          <w:color w:val="0000FF"/>
          <w:sz w:val="24"/>
          <w:szCs w:val="24"/>
        </w:rPr>
        <w:t xml:space="preserve"> http://uprobr.kaluga.ru/, </w:t>
      </w:r>
      <w:hyperlink r:id="rId33" w:history="1">
        <w:r>
          <w:rPr>
            <w:rStyle w:val="a5"/>
            <w:rFonts w:ascii="Times New Roman" w:hAnsi="Times New Roman"/>
            <w:sz w:val="24"/>
            <w:szCs w:val="24"/>
          </w:rPr>
          <w:t>https://vk.com/obrazovanie.kaluga</w:t>
        </w:r>
      </w:hyperlink>
      <w:r>
        <w:rPr>
          <w:rFonts w:ascii="Times New Roman" w:hAnsi="Times New Roman"/>
          <w:color w:val="0000FF"/>
          <w:sz w:val="24"/>
          <w:szCs w:val="24"/>
        </w:rPr>
        <w:t>, https://web.telegram.org/k/#@uokaluga.</w:t>
      </w:r>
    </w:p>
    <w:p w:rsidR="00673421" w:rsidRDefault="00673421">
      <w:pPr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Согласие дается в целях участия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турнире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юных биологов среди учащихся муниципальных образовательных учреждений города Калуги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проводимом в соответствии распоряжением начальника управления образования города Калуги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 №__________.</w:t>
      </w:r>
    </w:p>
    <w:p w:rsidR="00673421" w:rsidRDefault="00673421">
      <w:pPr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Категории и перечень персональных данных, на обработку которых дает согласие субъект персональных данных: </w:t>
      </w:r>
    </w:p>
    <w:p w:rsidR="00673421" w:rsidRDefault="00673421">
      <w:pPr>
        <w:ind w:left="4536"/>
        <w:rPr>
          <w:rFonts w:ascii="Times New Roman" w:hAnsi="Times New Roman"/>
          <w:sz w:val="24"/>
          <w:szCs w:val="24"/>
        </w:rPr>
      </w:pPr>
    </w:p>
    <w:p w:rsidR="00673421" w:rsidRDefault="00673421">
      <w:pPr>
        <w:ind w:left="4536"/>
        <w:rPr>
          <w:rFonts w:ascii="Times New Roman" w:hAnsi="Times New Roman"/>
          <w:sz w:val="24"/>
          <w:szCs w:val="24"/>
        </w:rPr>
      </w:pPr>
    </w:p>
    <w:p w:rsidR="00673421" w:rsidRDefault="00673421">
      <w:pPr>
        <w:ind w:left="4536"/>
        <w:rPr>
          <w:rFonts w:ascii="Times New Roman" w:hAnsi="Times New Roman"/>
          <w:sz w:val="24"/>
          <w:szCs w:val="24"/>
        </w:rPr>
      </w:pPr>
    </w:p>
    <w:p w:rsidR="00673421" w:rsidRDefault="00673421">
      <w:pPr>
        <w:ind w:left="453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1787"/>
        <w:gridCol w:w="113"/>
        <w:gridCol w:w="1914"/>
        <w:gridCol w:w="113"/>
        <w:gridCol w:w="1699"/>
        <w:gridCol w:w="113"/>
        <w:gridCol w:w="3722"/>
      </w:tblGrid>
      <w:tr w:rsidR="00673421">
        <w:trPr>
          <w:cantSplit/>
          <w:trHeight w:val="1134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Перечень персональных данных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Разрешение к распространению</w:t>
            </w:r>
          </w:p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(да/нет)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Условия и запреты (заполняется по желанию субъекта персональных данных)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Условия, при которых полученные персональные данные могут передаваться оператором,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(заполняется по желанию субъекта персональных данных):</w:t>
            </w:r>
          </w:p>
        </w:tc>
      </w:tr>
      <w:tr w:rsidR="00673421">
        <w:trPr>
          <w:cantSplit/>
          <w:trHeight w:val="391"/>
        </w:trPr>
        <w:tc>
          <w:tcPr>
            <w:tcW w:w="9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Персональные данные</w:t>
            </w:r>
          </w:p>
        </w:tc>
      </w:tr>
      <w:tr w:rsidR="00673421">
        <w:trPr>
          <w:trHeight w:val="420"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421">
        <w:trPr>
          <w:trHeight w:val="285"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421">
        <w:trPr>
          <w:trHeight w:val="403"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421">
        <w:trPr>
          <w:trHeight w:val="737"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421">
        <w:trPr>
          <w:trHeight w:val="737"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421">
        <w:trPr>
          <w:trHeight w:val="584"/>
        </w:trPr>
        <w:tc>
          <w:tcPr>
            <w:tcW w:w="9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Биометрические персональные данные</w:t>
            </w:r>
          </w:p>
        </w:tc>
      </w:tr>
      <w:tr w:rsidR="00673421">
        <w:trPr>
          <w:trHeight w:val="737"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Биометрические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рсональные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данные </w:t>
            </w:r>
          </w:p>
          <w:p w:rsidR="00673421" w:rsidRDefault="00673421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(фото, видео)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3421" w:rsidRDefault="00673421">
      <w:pPr>
        <w:widowControl w:val="0"/>
        <w:numPr>
          <w:ilvl w:val="0"/>
          <w:numId w:val="2"/>
        </w:numPr>
        <w:autoSpaceDE w:val="0"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673421" w:rsidRDefault="00673421">
      <w:pPr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</w:pPr>
      <w:proofErr w:type="gramStart"/>
      <w:r>
        <w:rPr>
          <w:rFonts w:ascii="Times New Roman" w:hAnsi="Times New Roman"/>
          <w:sz w:val="24"/>
          <w:szCs w:val="24"/>
        </w:rPr>
        <w:t xml:space="preserve">Настоящее согласие на обработку персональных данных действует с момента его представления Оператору до момента его отзыва и может быть отозвано мной в любое время путем подачи Оператору заявления в простой письменной форме, при этом Оператор прекращает обработку персональных данных и уничтожает их, за исключением персональных данных, включенных в документы, обязанность по хранению которых прямо предусмотрена законодательством и внутренними документами оператора. </w:t>
      </w:r>
      <w:proofErr w:type="gramEnd"/>
    </w:p>
    <w:p w:rsidR="00673421" w:rsidRDefault="00673421">
      <w:pPr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Хранение таких персональных данных осуществляется Оператором в течение срока, установленного законодательством и внутренними документами Оператора. В случае отзыва настоящего согласия персональные данные, включенные в документы, образующиеся в деятельности Оператора, в том числе во внутренние документы Оператора в период действия согласия, могут передаваться третьим лицам в объеме и случаях, указанных в настоящем согласии.</w:t>
      </w:r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Я подтверждаю, что, давая такое согласие, я действую по собственной воле.</w:t>
      </w:r>
    </w:p>
    <w:p w:rsidR="00673421" w:rsidRDefault="0067342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27"/>
        <w:gridCol w:w="270"/>
        <w:gridCol w:w="3003"/>
        <w:gridCol w:w="269"/>
        <w:gridCol w:w="3392"/>
      </w:tblGrid>
      <w:tr w:rsidR="00673421">
        <w:tc>
          <w:tcPr>
            <w:tcW w:w="2227" w:type="dxa"/>
            <w:tcBorders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tcBorders>
              <w:bottom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«____» ___________ 20___ г.</w:t>
            </w:r>
          </w:p>
        </w:tc>
      </w:tr>
      <w:tr w:rsidR="00673421">
        <w:tc>
          <w:tcPr>
            <w:tcW w:w="2227" w:type="dxa"/>
            <w:tcBorders>
              <w:top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4" w:space="0" w:color="000000"/>
            </w:tcBorders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(фамилия, имя, отчество </w:t>
            </w:r>
            <w:proofErr w:type="gramEnd"/>
          </w:p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269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dxa"/>
            <w:shd w:val="clear" w:color="auto" w:fill="auto"/>
          </w:tcPr>
          <w:p w:rsidR="00673421" w:rsidRDefault="0067342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673421" w:rsidRDefault="00673421">
      <w:pPr>
        <w:spacing w:after="0" w:line="240" w:lineRule="auto"/>
        <w:ind w:left="284"/>
        <w:jc w:val="center"/>
        <w:rPr>
          <w:rFonts w:ascii="Times New Roman" w:hAnsi="Times New Roman"/>
          <w:bCs/>
          <w:sz w:val="24"/>
          <w:szCs w:val="24"/>
        </w:rPr>
      </w:pPr>
    </w:p>
    <w:p w:rsidR="00673421" w:rsidRDefault="00673421">
      <w:pPr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673421">
        <w:tc>
          <w:tcPr>
            <w:tcW w:w="4678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6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положению о 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Правила проведения биологического боя 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турнира юных биологов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среди учащихся муниципальных образовательных учреждений города Калуги</w:t>
      </w:r>
    </w:p>
    <w:p w:rsidR="00673421" w:rsidRDefault="006734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367D" w:rsidRDefault="00E5367D" w:rsidP="00E5367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турнире участвуют три команды, при этом биологический бой подразделяется на три раунда.</w:t>
      </w:r>
    </w:p>
    <w:p w:rsidR="00E5367D" w:rsidRDefault="00E5367D" w:rsidP="00E5367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ходе такого раунда одна из команд выступает в роли Докладчика, который представляет решение обсуждаемой задачи в виде краткого иллюстрированного устного сообщения. В каждом раунде роли команд меняются таким образом, чтобы каждая команда выполнила все роли.</w:t>
      </w:r>
    </w:p>
    <w:p w:rsidR="00E5367D" w:rsidRDefault="00E5367D" w:rsidP="00E5367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Вторая команда (команда-соперница), участвующая в бое, исполняет роль Оппонента. Оппонент подвергает критической оценке полноту, правильность и обоснованность представленного решения. Оппонент делает анализ представленного решения, выявляет его сильные и слабые стороны, уточняет неясные моменты – задает вопросы, но не может предлагать собственного решения.</w:t>
      </w:r>
    </w:p>
    <w:p w:rsidR="00E5367D" w:rsidRDefault="00E5367D" w:rsidP="00E5367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Третья команда, участвующая в бое, исполняет роль Рецензента, который наблюдает за работой двух других участников, ходом обсуждения, принятия решения и делает заключение о том, насколько полно они справились со своими ролями.  Рецензент дает краткую оценку выступлениям Докладчика и Оппонента, анализирует понимание ими обсуждаемой проблемы, задает вопросы Докладчику и Оппоненту.</w:t>
      </w:r>
    </w:p>
    <w:p w:rsidR="00E5367D" w:rsidRDefault="00E5367D" w:rsidP="00E5367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следующем раунде команды меняются ролями и разыгрывают другую задачу. Ход боя регулирует ведущий, а все действия участников оценивают члены жюри. </w:t>
      </w:r>
    </w:p>
    <w:p w:rsidR="00E5367D" w:rsidRDefault="00E5367D" w:rsidP="00E5367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Команда, набравшая наибольшее количество баллов в ходе боя, объявляется победителем. </w:t>
      </w:r>
    </w:p>
    <w:p w:rsidR="00E5367D" w:rsidRDefault="00E5367D" w:rsidP="00E5367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 время турнира проводится несколько туров боев, в результате которых и выявляется победитель турнира.</w:t>
      </w:r>
    </w:p>
    <w:p w:rsidR="00673421" w:rsidRDefault="006734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67D" w:rsidRDefault="00E53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 w:rsidP="008761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673421">
        <w:tc>
          <w:tcPr>
            <w:tcW w:w="4678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7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положению о 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center"/>
      </w:pPr>
      <w:r w:rsidRPr="00045CE1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биологического боя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турнира юных биологов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среди учащихся муниципальных образовательных учреждений города Калуги</w:t>
      </w:r>
    </w:p>
    <w:p w:rsidR="00673421" w:rsidRDefault="006734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673421" w:rsidRDefault="006734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673421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«Помидоры-убийцы»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произведениях массовой культуры приводятся примеры фантастических хищных растений, способных охотиться на крупных животных. Однако их реальные аналоги ловят лишь мелких беспозвоночных и позвоночных. В каких условиях хищничество оказывается экологически выгодной адаптацией для растений? Предложите модель гипотетического растения, способного эффективно охотиться на активно двигающихся позвоночных с массой от 10 кг. Какие анатомические, физиологические, биохимические и экологические адаптации будут необходимы им для привлечения, поимки и усвоения такой добычи. В каких экосистемах будет наиболее выгодна такая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стратегия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какими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трудностями будет связано приобретение ловчих механизмов?</w:t>
      </w: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673421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Дочирикались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Птицы занимают доминирующее положение в экологической нише крупных летающих животных. Представьте ситуацию, в которой все птицы одномоментно вымерли. Предложите список основных экологических ниш, которые на данный момент занимают птицы, и для каждой из них представьте наиболее перспективных кандидатов, которые смогут заместить птиц в этих нишах за наименьшее время. Какие из предложенных вами экологических ниш было бы освоить проще всего, а с какими возникли бы наибольшие трудности вплоть до невозможности полноценного замещения птиц?</w:t>
      </w: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«Живая стрела»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Пауки известны своим внешним пищеварением, в рамках которого пищеварительные ферменты и яды автономно осуществляют обезвреживание и переваривание жертвы. Подобную идею внешней обработки добычи можно расширить, по аналогии с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гектокотилем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половой системе головоногих моллюсков, до создания полноценных подвижных и отделяемых органов, которые осуществляют нападение на добычу и облегчают переработку жертвы. Представьте вид хищного животного, продуцирующего автономно живущие (состоящие хотя бы частично из живых клеток) одноразовые структуры для охоты. В чем могут быть основные преимущества такого способа охоты? С какими сложностями столкнется такой организм? Какие анатомические и физиологические приобретения необходимы животным для такого способа охоты?</w:t>
      </w: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673421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Bios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ex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machina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Человечество изобрело множество полезных в труде механизмов (колесо, многовитковая спираль, шестерни и пр.), прямые аналоги которых практически не встречаются в природе. Рассмотрите преимущества, которые могли бы дать такие механизмы для существенного повышения эффективности функционирования какого-либо реального или гипотетического живого организма на макроуровне (линейный размер механизмов от миллиметра и выше)? Составьте ТОП-5 наиболее сложных и одновременно перспективных механизмов, практически не встречающихся у реальных организмов на макроуровне. Предложите модель организма, использующего один или несколько механизмов из предложенного вами списка. С какими сложностями в анатомии, физиологии и эмбриологии будет связана реализация такого механизм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и как их можно было бы преодолеть? В каких экологических нишах данное нововведение даст максимальное преимущество? В рамках решения данной задачи вопросом возникновения обсуждаемых механизмов в ходе эволюции необходимо пренебречь.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962"/>
      </w:tblGrid>
      <w:tr w:rsidR="00673421">
        <w:tc>
          <w:tcPr>
            <w:tcW w:w="4536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8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положению о 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shd w:val="clear" w:color="auto" w:fill="FFFFFF"/>
        <w:spacing w:after="0" w:line="240" w:lineRule="auto"/>
        <w:rPr>
          <w:rFonts w:ascii="Times New Roman" w:hAnsi="Times New Roman"/>
          <w:b/>
          <w:spacing w:val="-6"/>
          <w:sz w:val="24"/>
          <w:szCs w:val="24"/>
          <w:lang w:eastAsia="ru-RU"/>
        </w:rPr>
      </w:pPr>
    </w:p>
    <w:p w:rsidR="00673421" w:rsidRDefault="00673421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  <w:lang w:eastAsia="ru-RU"/>
        </w:rPr>
        <w:t>Критерии оценки биологического боя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турнира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юных биологов среди учащихся 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муниципальных образовательных учреждений города Калуги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(отборочный (заочный) этап)</w:t>
      </w:r>
    </w:p>
    <w:p w:rsidR="00673421" w:rsidRDefault="0067342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4536"/>
        <w:gridCol w:w="1417"/>
      </w:tblGrid>
      <w:tr w:rsidR="00673421" w:rsidTr="0087612D">
        <w:trPr>
          <w:trHeight w:val="4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 w:rsidP="008761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 w:rsidP="0087612D">
            <w:pPr>
              <w:spacing w:after="0" w:line="240" w:lineRule="auto"/>
              <w:jc w:val="center"/>
            </w:pPr>
            <w:r w:rsidRPr="0087612D">
              <w:rPr>
                <w:rFonts w:ascii="Times New Roman" w:hAnsi="Times New Roman"/>
                <w:sz w:val="24"/>
                <w:szCs w:val="24"/>
              </w:rPr>
              <w:t>Наименование критерия оценки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Pr="0087612D" w:rsidRDefault="00673421" w:rsidP="008761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2D">
              <w:rPr>
                <w:rFonts w:ascii="Times New Roman" w:hAnsi="Times New Roman"/>
                <w:sz w:val="24"/>
                <w:szCs w:val="24"/>
              </w:rPr>
              <w:t>Показатели критерия оценки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 w:rsidP="008761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баллов</w:t>
            </w:r>
          </w:p>
        </w:tc>
      </w:tr>
      <w:tr w:rsidR="00673421">
        <w:trPr>
          <w:trHeight w:val="9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информации </w:t>
            </w:r>
          </w:p>
          <w:p w:rsidR="00673421" w:rsidRDefault="0067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Дан ответ на главный вопрос и ответы на все сопутствующие вопросы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Дан ответ на главный вопрос, но упущены ответы на часть сопутствующих вопросов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Ответ на главный вопрос не раскрыт и получены ответы не на все сопутствующие вопросы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Научность, полнота, оригинальность информации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Представлена модель задачи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Введены определения основных понятий</w:t>
            </w: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Использованы несколько источников информации для формирования теоретической базы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задачи  оригинально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Отсутствуют фактические ошибки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Имеются ссылки к основным положениям решения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Имеется список источников информации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6734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Качество представленной информации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Материал выстроен логически грамотно и структурирован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rPr>
          <w:trHeight w:val="5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Материал выстроен с нарушением логики, но структурирован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Материал выстроен с нарушением логики и не структурирован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Наглядность презентации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выполнена в едином стиле, использованы разные виды слайдов: с текстом, с таблицами, с рисунками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выполнена в едином стиле, но использованы не все виды слайдов: с текстом, с таблицами, с рисунками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Наличие 1-2 замечаний по стилю, однообразные виды слайдов: или только с текстом, или только с таблицами; или только с рисунками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r>
              <w:rPr>
                <w:rFonts w:ascii="Times New Roman" w:hAnsi="Times New Roman"/>
                <w:sz w:val="24"/>
                <w:szCs w:val="24"/>
              </w:rPr>
              <w:t>Количество слайдов в презентации</w:t>
            </w:r>
          </w:p>
          <w:p w:rsidR="00673421" w:rsidRDefault="0067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слайдов не более 12 шт., есть наличие информации в заметках к слайдам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слайдов более 12 шт., есть незначительное количество заметок к слайдам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слайдов менее 12 шт., без заметок к слайдам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Грамотность представленной информации </w:t>
            </w:r>
          </w:p>
          <w:p w:rsidR="00673421" w:rsidRDefault="0067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и пунктуационные ошибки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презентации встречаются 1-3 орфографические либо пунктуационные ошибки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342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660"/>
                <w:tab w:val="left" w:pos="82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презентации встречаются много орфографических и пунктуационных ошибок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421"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35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hanging="5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673421" w:rsidRDefault="006734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/>
          <w:b/>
          <w:sz w:val="24"/>
          <w:szCs w:val="24"/>
        </w:rPr>
        <w:t xml:space="preserve">Максимальное количество баллов по всем критериям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– 22 балла.</w:t>
      </w:r>
    </w:p>
    <w:p w:rsidR="00673421" w:rsidRDefault="0067342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673421" w:rsidRDefault="00673421"/>
    <w:p w:rsidR="0087612D" w:rsidRDefault="0087612D"/>
    <w:p w:rsidR="00673421" w:rsidRDefault="00673421"/>
    <w:p w:rsidR="00673421" w:rsidRDefault="00673421"/>
    <w:p w:rsidR="00673421" w:rsidRDefault="00673421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673421">
        <w:tc>
          <w:tcPr>
            <w:tcW w:w="4678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9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положению о 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Критерии оценки 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турнира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юных биологов среди учащихся 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муниципальных образовательных учреждений города Калуги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(основной этап)</w:t>
      </w:r>
    </w:p>
    <w:p w:rsidR="00673421" w:rsidRDefault="006734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842"/>
        <w:gridCol w:w="4678"/>
        <w:gridCol w:w="993"/>
      </w:tblGrid>
      <w:tr w:rsidR="006734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Pr="0087612D" w:rsidRDefault="0067342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7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="0087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7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87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участника биологического боя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Pr="0087612D" w:rsidRDefault="0067342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критерия оценки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Pr="0087612D" w:rsidRDefault="0067342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критерия оценки</w:t>
            </w:r>
          </w:p>
          <w:p w:rsidR="00673421" w:rsidRPr="0087612D" w:rsidRDefault="0067342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баллов</w:t>
            </w:r>
          </w:p>
        </w:tc>
      </w:tr>
      <w:tr w:rsidR="0067342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Докладчик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ind w:left="-108" w:right="-109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Полнота, научность, оригинальность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Полнота решения задачи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ind w:left="-108"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Научность и логичность всех обоснований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ind w:left="-108"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Оригинальность решения и личный вклад команды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ind w:left="-108"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фактических и логических ошибок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ind w:left="-108"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теоретической базы и выбор основных источников 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ind w:left="-108" w:right="-109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Умение докладывать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четко и убедительно излагать суть решения задачи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ind w:left="-108"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владения материалом по данной задаче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ind w:left="-108"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выступления, умение обращать внимание слушателей на основные идеи решения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ind w:left="-108"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четких выводов по решению задачи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ind w:left="-108" w:right="-109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Участие в полемике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корректно, полно и убедительно отвечать на вопросы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rPr>
          <w:trHeight w:val="55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Ценность ответов для развития дискуссии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признавать недочеты своей работы и способность выработать общую точку зрения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Корректное и этичное обращение с участниками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67342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Оппонент</w:t>
            </w:r>
          </w:p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Умение анализировать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объективно проанализировать решение по критериям полноты, научности и оригинальности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раскрывать положительные и отрицательные моменты предложенного решения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быстро ориентироваться в предложенном решении задачи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четко и правильно формулировать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мысли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0-1</w:t>
            </w:r>
          </w:p>
        </w:tc>
      </w:tr>
      <w:tr w:rsidR="0067342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Участие в полемике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Ценность вопросов для развития дискуссии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задавать вопросы общего и уточняющего характера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Корректное и этичное обращение с участниками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67342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Рецензент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Умение рецензировать и участие в полемике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оценить полноту, научность и оригинальность решения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оценить качество представленного Оппонентом анализа решения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оценить качество и содержательность полемики участников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выступления, умение четко и правильно формулировать мысли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</w:tr>
      <w:tr w:rsidR="006734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673421" w:rsidRDefault="006734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>Максимальное количество баллов по всем критериям – 24.</w:t>
      </w: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673421">
        <w:tc>
          <w:tcPr>
            <w:tcW w:w="4678" w:type="dxa"/>
            <w:shd w:val="clear" w:color="auto" w:fill="auto"/>
          </w:tcPr>
          <w:p w:rsidR="00673421" w:rsidRDefault="00673421" w:rsidP="00F9740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10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положению о 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Оценочная ведомость турнира юных биологов среди учащихся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муниципальных образовательных учреждений города Калуги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(отборочный (заочный) этап)</w:t>
      </w: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 _____________ 20__ год</w:t>
      </w: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2144"/>
        <w:gridCol w:w="2077"/>
        <w:gridCol w:w="683"/>
        <w:gridCol w:w="683"/>
        <w:gridCol w:w="683"/>
        <w:gridCol w:w="683"/>
        <w:gridCol w:w="683"/>
        <w:gridCol w:w="683"/>
        <w:gridCol w:w="918"/>
      </w:tblGrid>
      <w:tr w:rsidR="00673421">
        <w:trPr>
          <w:trHeight w:val="556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673421" w:rsidRDefault="00673421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 w:rsidP="008761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Pr="0087612D" w:rsidRDefault="00673421" w:rsidP="008761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команды</w:t>
            </w:r>
          </w:p>
          <w:p w:rsidR="00673421" w:rsidRDefault="00673421" w:rsidP="008761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 w:rsidP="008761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Критерии/баллы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баллов</w:t>
            </w:r>
          </w:p>
        </w:tc>
      </w:tr>
      <w:tr w:rsidR="00673421">
        <w:trPr>
          <w:trHeight w:val="366"/>
          <w:jc w:val="center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466"/>
          <w:jc w:val="center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428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46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46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Максимальное количество набранных баллов – 22.</w:t>
      </w: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Член жюри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 / ____________________ /</w:t>
      </w:r>
    </w:p>
    <w:p w:rsidR="00926FBD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(подпись, расшифровка подписи)</w:t>
      </w:r>
    </w:p>
    <w:p w:rsidR="00926FBD" w:rsidRPr="00926FBD" w:rsidRDefault="00926FBD" w:rsidP="00926FBD"/>
    <w:p w:rsidR="00926FBD" w:rsidRPr="00926FBD" w:rsidRDefault="00926FBD" w:rsidP="00926FBD"/>
    <w:p w:rsidR="00926FBD" w:rsidRDefault="00926FBD" w:rsidP="00926FBD"/>
    <w:p w:rsidR="00F9740A" w:rsidRDefault="00F9740A" w:rsidP="00926FBD"/>
    <w:p w:rsidR="00F9740A" w:rsidRDefault="00F9740A" w:rsidP="00926FBD"/>
    <w:p w:rsidR="00F9740A" w:rsidRDefault="00F9740A" w:rsidP="00926FBD"/>
    <w:p w:rsidR="00F9740A" w:rsidRDefault="00F9740A" w:rsidP="00926FBD"/>
    <w:p w:rsidR="00F9740A" w:rsidRDefault="00F9740A" w:rsidP="00926FBD"/>
    <w:p w:rsidR="00F9740A" w:rsidRDefault="00F9740A" w:rsidP="00926FBD"/>
    <w:p w:rsidR="00F9740A" w:rsidRDefault="00F9740A" w:rsidP="00926FBD"/>
    <w:p w:rsidR="00F9740A" w:rsidRDefault="00F9740A" w:rsidP="00926FBD"/>
    <w:p w:rsidR="00F9740A" w:rsidRDefault="00F9740A" w:rsidP="00926FBD"/>
    <w:p w:rsidR="00296A90" w:rsidRDefault="00296A90" w:rsidP="00926FBD"/>
    <w:p w:rsidR="00F9740A" w:rsidRPr="00926FBD" w:rsidRDefault="00F9740A" w:rsidP="00926FBD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673421">
        <w:tc>
          <w:tcPr>
            <w:tcW w:w="4678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11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положению о турнире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3421" w:rsidRDefault="007471FD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="006734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Оценочная ведомость 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турнира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юных биологов среди учащихся 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муниципальных образовательных учреждений города Калуги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(основной этап)</w:t>
      </w:r>
    </w:p>
    <w:p w:rsidR="00673421" w:rsidRDefault="006734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right"/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 _____________ 20__ год</w:t>
      </w:r>
    </w:p>
    <w:p w:rsidR="00673421" w:rsidRDefault="0067342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2154"/>
        <w:gridCol w:w="2127"/>
        <w:gridCol w:w="425"/>
        <w:gridCol w:w="567"/>
        <w:gridCol w:w="567"/>
        <w:gridCol w:w="567"/>
        <w:gridCol w:w="567"/>
        <w:gridCol w:w="1276"/>
        <w:gridCol w:w="708"/>
      </w:tblGrid>
      <w:tr w:rsidR="00673421">
        <w:trPr>
          <w:trHeight w:val="488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673421" w:rsidRDefault="00673421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  <w:p w:rsidR="00673421" w:rsidRDefault="0067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left="-81" w:right="-108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Pr="00F9740A" w:rsidRDefault="00673421" w:rsidP="00F9740A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73421" w:rsidRPr="00F9740A" w:rsidRDefault="00673421" w:rsidP="00F9740A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команды</w:t>
            </w:r>
            <w:r w:rsidRPr="00F97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73421" w:rsidRDefault="0067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firstLine="601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Критерии/баллы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баллов</w:t>
            </w:r>
          </w:p>
        </w:tc>
      </w:tr>
      <w:tr w:rsidR="00673421">
        <w:trPr>
          <w:trHeight w:val="36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Докладчик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Оппонент</w:t>
            </w:r>
          </w:p>
          <w:p w:rsidR="00673421" w:rsidRDefault="0067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left="-108" w:firstLine="108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Рецензент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46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4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4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rPr>
          <w:trHeight w:val="4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</w:rPr>
        <w:t>Максимальное количество набранных баллов – 24.</w:t>
      </w: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3421" w:rsidRDefault="006734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3421" w:rsidRDefault="00673421">
      <w:pPr>
        <w:spacing w:after="0" w:line="240" w:lineRule="auto"/>
      </w:pPr>
      <w:r>
        <w:rPr>
          <w:rFonts w:ascii="Times New Roman" w:hAnsi="Times New Roman"/>
          <w:sz w:val="24"/>
          <w:szCs w:val="24"/>
          <w:lang w:val="x-none"/>
        </w:rPr>
        <w:t xml:space="preserve">Член жюри </w:t>
      </w:r>
      <w:r>
        <w:rPr>
          <w:rFonts w:ascii="Times New Roman" w:hAnsi="Times New Roman"/>
          <w:sz w:val="24"/>
          <w:szCs w:val="24"/>
        </w:rPr>
        <w:t>_______________________ / ____________________ /</w:t>
      </w:r>
    </w:p>
    <w:p w:rsidR="00673421" w:rsidRDefault="00673421">
      <w:pPr>
        <w:spacing w:after="0" w:line="240" w:lineRule="auto"/>
      </w:pPr>
      <w:r>
        <w:rPr>
          <w:rFonts w:eastAsia="Times New Roman"/>
        </w:rPr>
        <w:t xml:space="preserve">                                              </w:t>
      </w:r>
      <w:r>
        <w:t>(подпись, расшифровка подписи)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2"/>
        <w:gridCol w:w="5371"/>
      </w:tblGrid>
      <w:tr w:rsidR="00673421">
        <w:trPr>
          <w:trHeight w:val="639"/>
        </w:trPr>
        <w:tc>
          <w:tcPr>
            <w:tcW w:w="4092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71" w:type="dxa"/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6A90" w:rsidRDefault="00296A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6A90" w:rsidRDefault="00296A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12</w:t>
            </w:r>
          </w:p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положению о турнире юных биологов среди учащихся муниципальных образовательных учреждений города Калуги </w:t>
            </w:r>
          </w:p>
        </w:tc>
      </w:tr>
    </w:tbl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Итоговый протокол турнира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юных биологов среди учащихся </w:t>
      </w:r>
    </w:p>
    <w:p w:rsidR="00673421" w:rsidRDefault="00673421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муниципальных образовательных учреждений города Калуги</w:t>
      </w:r>
    </w:p>
    <w:p w:rsidR="00673421" w:rsidRDefault="00673421">
      <w:pPr>
        <w:spacing w:after="120" w:line="240" w:lineRule="auto"/>
        <w:ind w:left="283" w:right="51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673421" w:rsidRDefault="00673421">
      <w:pPr>
        <w:spacing w:after="120" w:line="240" w:lineRule="auto"/>
        <w:ind w:left="283" w:right="51"/>
        <w:jc w:val="right"/>
      </w:pPr>
      <w:r>
        <w:rPr>
          <w:rFonts w:ascii="Times New Roman" w:hAnsi="Times New Roman"/>
          <w:sz w:val="24"/>
          <w:szCs w:val="24"/>
          <w:lang w:val="x-none"/>
        </w:rPr>
        <w:t>«_____» ____________ 20</w:t>
      </w:r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lang w:val="x-none"/>
        </w:rPr>
        <w:t xml:space="preserve"> г.</w:t>
      </w:r>
    </w:p>
    <w:p w:rsidR="00673421" w:rsidRDefault="0067342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x-none"/>
        </w:rPr>
      </w:pPr>
    </w:p>
    <w:p w:rsidR="00673421" w:rsidRDefault="00673421">
      <w:pPr>
        <w:spacing w:after="0" w:line="240" w:lineRule="auto"/>
      </w:pPr>
      <w:r w:rsidRPr="00F9740A">
        <w:rPr>
          <w:rFonts w:ascii="Times New Roman" w:eastAsia="Times New Roman" w:hAnsi="Times New Roman"/>
          <w:sz w:val="24"/>
          <w:szCs w:val="24"/>
          <w:lang w:eastAsia="ru-RU"/>
        </w:rPr>
        <w:t>В турнире приняли</w:t>
      </w:r>
      <w:r>
        <w:rPr>
          <w:rFonts w:ascii="Times New Roman" w:hAnsi="Times New Roman"/>
          <w:bCs/>
          <w:sz w:val="24"/>
          <w:szCs w:val="24"/>
        </w:rPr>
        <w:t xml:space="preserve"> участие _____ обучающихся из ___ учреждений.</w:t>
      </w:r>
    </w:p>
    <w:p w:rsidR="00673421" w:rsidRDefault="00673421">
      <w:pPr>
        <w:spacing w:after="0" w:line="240" w:lineRule="auto"/>
        <w:jc w:val="both"/>
      </w:pPr>
      <w:r>
        <w:rPr>
          <w:rFonts w:ascii="Times New Roman" w:eastAsia="Times New Roman" w:hAnsi="Times New Roman"/>
          <w:bCs/>
          <w:i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bCs/>
          <w:i/>
          <w:lang w:val="x-none"/>
        </w:rPr>
        <w:t xml:space="preserve"> </w:t>
      </w:r>
      <w:r>
        <w:rPr>
          <w:rFonts w:ascii="Times New Roman" w:hAnsi="Times New Roman"/>
          <w:bCs/>
          <w:i/>
        </w:rPr>
        <w:t>(кол-во)                            (кол-во)</w:t>
      </w:r>
    </w:p>
    <w:p w:rsidR="00673421" w:rsidRDefault="00673421">
      <w:pPr>
        <w:spacing w:after="0" w:line="240" w:lineRule="auto"/>
        <w:jc w:val="both"/>
        <w:rPr>
          <w:rFonts w:ascii="Times New Roman" w:hAnsi="Times New Roman"/>
          <w:bCs/>
          <w:i/>
        </w:rPr>
      </w:pPr>
    </w:p>
    <w:p w:rsidR="00673421" w:rsidRDefault="00673421">
      <w:pPr>
        <w:spacing w:after="0" w:line="240" w:lineRule="auto"/>
      </w:pPr>
      <w:r>
        <w:rPr>
          <w:rFonts w:ascii="Times New Roman" w:hAnsi="Times New Roman"/>
          <w:bCs/>
          <w:sz w:val="24"/>
          <w:szCs w:val="24"/>
          <w:lang w:val="x-none"/>
        </w:rPr>
        <w:t xml:space="preserve">Представлено оценочных ведомостей работы </w:t>
      </w:r>
      <w:r>
        <w:rPr>
          <w:rFonts w:ascii="Times New Roman" w:hAnsi="Times New Roman"/>
          <w:bCs/>
          <w:sz w:val="24"/>
          <w:szCs w:val="24"/>
        </w:rPr>
        <w:t xml:space="preserve">членов жюри </w:t>
      </w:r>
      <w:r>
        <w:rPr>
          <w:rFonts w:ascii="Times New Roman" w:hAnsi="Times New Roman"/>
          <w:b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__________ .</w:t>
      </w:r>
    </w:p>
    <w:p w:rsidR="00673421" w:rsidRDefault="00673421">
      <w:pPr>
        <w:tabs>
          <w:tab w:val="left" w:pos="5700"/>
        </w:tabs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540"/>
        <w:gridCol w:w="1870"/>
        <w:gridCol w:w="1382"/>
        <w:gridCol w:w="1311"/>
        <w:gridCol w:w="1134"/>
        <w:gridCol w:w="1134"/>
        <w:gridCol w:w="1134"/>
        <w:gridCol w:w="750"/>
        <w:gridCol w:w="810"/>
      </w:tblGrid>
      <w:tr w:rsidR="00673421">
        <w:trPr>
          <w:trHeight w:val="457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673421" w:rsidRDefault="00673421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left="-81" w:right="-108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Pr="00F9740A" w:rsidRDefault="00673421" w:rsidP="00F9740A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команды,</w:t>
            </w:r>
          </w:p>
          <w:p w:rsidR="00673421" w:rsidRDefault="00673421">
            <w:pPr>
              <w:spacing w:after="0" w:line="240" w:lineRule="auto"/>
              <w:ind w:left="-108" w:right="-144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 участников команды</w:t>
            </w:r>
          </w:p>
        </w:tc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673421" w:rsidRDefault="00673421">
            <w:pPr>
              <w:spacing w:after="0" w:line="240" w:lineRule="auto"/>
              <w:ind w:left="-72" w:right="-123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педагога-куратора 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полемике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left="-249" w:right="-209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Ито-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ind w:left="-146" w:right="-8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left="-146" w:right="-89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Докладчик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tabs>
                <w:tab w:val="left" w:pos="1134"/>
              </w:tabs>
              <w:spacing w:after="0" w:line="240" w:lineRule="auto"/>
              <w:ind w:left="-108"/>
              <w:jc w:val="both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Оппонент</w:t>
            </w:r>
          </w:p>
          <w:p w:rsidR="00673421" w:rsidRDefault="0067342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ind w:left="-108" w:right="-129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Рецензент</w:t>
            </w: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3421"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 w:rsidP="00F9740A">
            <w:pPr>
              <w:spacing w:after="0" w:line="240" w:lineRule="auto"/>
              <w:ind w:left="-81" w:right="-108"/>
              <w:jc w:val="center"/>
            </w:pPr>
            <w:r w:rsidRPr="00F97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</w:tr>
      <w:tr w:rsidR="00673421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pacing w:after="0" w:line="240" w:lineRule="auto"/>
              <w:jc w:val="both"/>
            </w:pPr>
            <w:r w:rsidRPr="00F97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421" w:rsidRDefault="0067342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</w:tr>
    </w:tbl>
    <w:p w:rsidR="00673421" w:rsidRDefault="006734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73421" w:rsidRDefault="00673421">
      <w:pPr>
        <w:spacing w:after="0" w:line="240" w:lineRule="auto"/>
        <w:ind w:firstLine="708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Решение жюри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турнира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юных биологов среди учащихся муниципальных образовательных учреждений города Калуги:</w:t>
      </w:r>
    </w:p>
    <w:p w:rsidR="00673421" w:rsidRDefault="006734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421" w:rsidRDefault="00673421" w:rsidP="00F9740A">
      <w:pPr>
        <w:pStyle w:val="af4"/>
        <w:numPr>
          <w:ilvl w:val="0"/>
          <w:numId w:val="8"/>
        </w:numPr>
        <w:tabs>
          <w:tab w:val="left" w:pos="0"/>
          <w:tab w:val="left" w:pos="993"/>
        </w:tabs>
        <w:spacing w:after="120" w:line="240" w:lineRule="auto"/>
        <w:ind w:left="0" w:firstLine="709"/>
        <w:jc w:val="both"/>
      </w:pPr>
      <w:r w:rsidRPr="00F9740A">
        <w:rPr>
          <w:rFonts w:ascii="Times New Roman" w:hAnsi="Times New Roman"/>
          <w:sz w:val="24"/>
          <w:szCs w:val="24"/>
        </w:rPr>
        <w:t xml:space="preserve">Признать победителем (1 место) </w:t>
      </w:r>
      <w:r w:rsidRPr="00F9740A">
        <w:rPr>
          <w:rFonts w:ascii="Times New Roman" w:eastAsia="Times New Roman" w:hAnsi="Times New Roman"/>
          <w:sz w:val="24"/>
          <w:szCs w:val="24"/>
          <w:lang w:eastAsia="ru-RU"/>
        </w:rPr>
        <w:t>турнира</w:t>
      </w:r>
      <w:r w:rsidRPr="00F9740A">
        <w:rPr>
          <w:rFonts w:ascii="Times New Roman" w:hAnsi="Times New Roman"/>
          <w:sz w:val="24"/>
          <w:szCs w:val="24"/>
        </w:rPr>
        <w:t xml:space="preserve"> </w:t>
      </w:r>
      <w:r w:rsidRPr="00F9740A">
        <w:rPr>
          <w:rFonts w:ascii="Times New Roman" w:eastAsia="Times New Roman" w:hAnsi="Times New Roman"/>
          <w:sz w:val="24"/>
          <w:szCs w:val="24"/>
          <w:lang w:eastAsia="ru-RU"/>
        </w:rPr>
        <w:t>юных биологов среди учащихся муниципальных образовательных учреждений города Калуги: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3260"/>
        <w:gridCol w:w="2014"/>
      </w:tblGrid>
      <w:tr w:rsidR="00F9740A" w:rsidTr="00F9740A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Pr="00F9740A" w:rsidRDefault="00F9740A" w:rsidP="00F97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команды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9740A" w:rsidRDefault="00F9740A">
            <w:pPr>
              <w:spacing w:after="0" w:line="240" w:lineRule="auto"/>
              <w:jc w:val="center"/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F9740A" w:rsidRDefault="00F974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педагога-куратора  </w:t>
            </w:r>
          </w:p>
        </w:tc>
      </w:tr>
      <w:tr w:rsidR="00F9740A" w:rsidTr="00F9740A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40A" w:rsidTr="00F9740A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3421" w:rsidRPr="00F9740A" w:rsidRDefault="00673421" w:rsidP="00F9740A">
      <w:pPr>
        <w:pStyle w:val="af4"/>
        <w:numPr>
          <w:ilvl w:val="0"/>
          <w:numId w:val="8"/>
        </w:numPr>
        <w:tabs>
          <w:tab w:val="left" w:pos="993"/>
        </w:tabs>
        <w:spacing w:after="120" w:line="240" w:lineRule="auto"/>
        <w:ind w:left="0" w:firstLine="709"/>
        <w:jc w:val="both"/>
      </w:pPr>
      <w:r w:rsidRPr="00F9740A">
        <w:rPr>
          <w:rFonts w:ascii="Times New Roman" w:hAnsi="Times New Roman"/>
          <w:sz w:val="24"/>
          <w:szCs w:val="24"/>
        </w:rPr>
        <w:t xml:space="preserve">Признать призером (2 место) </w:t>
      </w:r>
      <w:r w:rsidRPr="00F9740A">
        <w:rPr>
          <w:rFonts w:ascii="Times New Roman" w:eastAsia="Times New Roman" w:hAnsi="Times New Roman"/>
          <w:sz w:val="24"/>
          <w:szCs w:val="24"/>
          <w:lang w:eastAsia="ru-RU"/>
        </w:rPr>
        <w:t>турнира</w:t>
      </w:r>
      <w:r w:rsidRPr="00F9740A">
        <w:rPr>
          <w:rFonts w:ascii="Times New Roman" w:hAnsi="Times New Roman"/>
          <w:sz w:val="24"/>
          <w:szCs w:val="24"/>
        </w:rPr>
        <w:t xml:space="preserve"> </w:t>
      </w:r>
      <w:r w:rsidRPr="00F9740A">
        <w:rPr>
          <w:rFonts w:ascii="Times New Roman" w:eastAsia="Times New Roman" w:hAnsi="Times New Roman"/>
          <w:sz w:val="24"/>
          <w:szCs w:val="24"/>
          <w:lang w:eastAsia="ru-RU"/>
        </w:rPr>
        <w:t>юных биологов среди учащихся муниципальных образовательных учреждений города Калуги: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3260"/>
        <w:gridCol w:w="2014"/>
      </w:tblGrid>
      <w:tr w:rsidR="00F9740A" w:rsidTr="006B4981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Pr="00F9740A" w:rsidRDefault="00F9740A" w:rsidP="006B4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команды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9740A" w:rsidRDefault="00F9740A" w:rsidP="006B4981">
            <w:pPr>
              <w:spacing w:after="0" w:line="240" w:lineRule="auto"/>
              <w:jc w:val="center"/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F9740A" w:rsidRDefault="00F9740A" w:rsidP="006B498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педагога-куратора  </w:t>
            </w:r>
          </w:p>
        </w:tc>
      </w:tr>
      <w:tr w:rsidR="00F9740A" w:rsidTr="006B4981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40A" w:rsidTr="006B4981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3421" w:rsidRDefault="00673421" w:rsidP="00F974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Pr="00F9740A" w:rsidRDefault="00673421" w:rsidP="00F9740A">
      <w:pPr>
        <w:numPr>
          <w:ilvl w:val="0"/>
          <w:numId w:val="8"/>
        </w:numPr>
        <w:tabs>
          <w:tab w:val="left" w:pos="993"/>
        </w:tabs>
        <w:spacing w:after="12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Признать призером (3 место) </w:t>
      </w:r>
      <w:r w:rsidRPr="00F9740A">
        <w:rPr>
          <w:rFonts w:ascii="Times New Roman" w:hAnsi="Times New Roman"/>
          <w:sz w:val="24"/>
          <w:szCs w:val="24"/>
        </w:rPr>
        <w:t>турнира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740A">
        <w:rPr>
          <w:rFonts w:ascii="Times New Roman" w:hAnsi="Times New Roman"/>
          <w:sz w:val="24"/>
          <w:szCs w:val="24"/>
        </w:rPr>
        <w:t>юных биологов среди учащихся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 образовательных учреждений города Калуги: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3260"/>
        <w:gridCol w:w="2014"/>
      </w:tblGrid>
      <w:tr w:rsidR="00F9740A" w:rsidTr="006B4981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Pr="00F9740A" w:rsidRDefault="00F9740A" w:rsidP="006B4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команды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9740A" w:rsidRDefault="00F9740A" w:rsidP="006B4981">
            <w:pPr>
              <w:spacing w:after="0" w:line="240" w:lineRule="auto"/>
              <w:jc w:val="center"/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F9740A" w:rsidRDefault="00F9740A" w:rsidP="006B498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педагога-куратора  </w:t>
            </w:r>
          </w:p>
        </w:tc>
      </w:tr>
      <w:tr w:rsidR="00F9740A" w:rsidTr="006B4981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740A" w:rsidTr="006B4981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0A" w:rsidRDefault="00F9740A" w:rsidP="006B49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3421" w:rsidRDefault="0067342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3421" w:rsidRDefault="00673421">
      <w:pPr>
        <w:spacing w:after="0" w:line="240" w:lineRule="auto"/>
        <w:ind w:left="72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673421">
        <w:tc>
          <w:tcPr>
            <w:tcW w:w="3261" w:type="dxa"/>
            <w:shd w:val="clear" w:color="auto" w:fill="auto"/>
          </w:tcPr>
          <w:p w:rsidR="00673421" w:rsidRDefault="0067342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жюри:</w:t>
            </w:r>
          </w:p>
        </w:tc>
        <w:tc>
          <w:tcPr>
            <w:tcW w:w="6237" w:type="dxa"/>
            <w:shd w:val="clear" w:color="auto" w:fill="auto"/>
          </w:tcPr>
          <w:p w:rsidR="00673421" w:rsidRDefault="0067342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 / ____________________ /</w:t>
            </w:r>
          </w:p>
          <w:p w:rsidR="00673421" w:rsidRDefault="0067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(подпись, расшифровка подписи)</w:t>
            </w:r>
          </w:p>
          <w:p w:rsidR="00673421" w:rsidRDefault="006734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3421">
        <w:tc>
          <w:tcPr>
            <w:tcW w:w="3261" w:type="dxa"/>
            <w:shd w:val="clear" w:color="auto" w:fill="auto"/>
          </w:tcPr>
          <w:p w:rsidR="00673421" w:rsidRDefault="0067342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Секретарь жюри:</w:t>
            </w:r>
          </w:p>
        </w:tc>
        <w:tc>
          <w:tcPr>
            <w:tcW w:w="6237" w:type="dxa"/>
            <w:shd w:val="clear" w:color="auto" w:fill="auto"/>
          </w:tcPr>
          <w:p w:rsidR="00673421" w:rsidRDefault="0067342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 / ____________________ /</w:t>
            </w:r>
          </w:p>
          <w:p w:rsidR="00673421" w:rsidRDefault="0067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(подпись, расшифровка подписи)</w:t>
            </w:r>
          </w:p>
        </w:tc>
      </w:tr>
    </w:tbl>
    <w:p w:rsidR="00673421" w:rsidRDefault="00673421">
      <w:pPr>
        <w:spacing w:after="0" w:line="240" w:lineRule="auto"/>
        <w:jc w:val="both"/>
      </w:pPr>
    </w:p>
    <w:sectPr w:rsidR="00673421" w:rsidSect="00F9740A">
      <w:headerReference w:type="even" r:id="rId34"/>
      <w:headerReference w:type="default" r:id="rId35"/>
      <w:headerReference w:type="first" r:id="rId36"/>
      <w:pgSz w:w="11906" w:h="16838"/>
      <w:pgMar w:top="1134" w:right="707" w:bottom="1134" w:left="1701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D6E" w:rsidRDefault="00D23D6E">
      <w:pPr>
        <w:spacing w:after="0" w:line="240" w:lineRule="auto"/>
      </w:pPr>
      <w:r>
        <w:separator/>
      </w:r>
    </w:p>
  </w:endnote>
  <w:endnote w:type="continuationSeparator" w:id="0">
    <w:p w:rsidR="00D23D6E" w:rsidRDefault="00D23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D6E" w:rsidRDefault="00D23D6E">
      <w:pPr>
        <w:spacing w:after="0" w:line="240" w:lineRule="auto"/>
      </w:pPr>
      <w:r>
        <w:separator/>
      </w:r>
    </w:p>
  </w:footnote>
  <w:footnote w:type="continuationSeparator" w:id="0">
    <w:p w:rsidR="00D23D6E" w:rsidRDefault="00D23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421" w:rsidRDefault="0067342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421" w:rsidRDefault="00673421">
    <w:pPr>
      <w:pStyle w:val="afb"/>
      <w:tabs>
        <w:tab w:val="center" w:pos="4748"/>
        <w:tab w:val="left" w:pos="594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421" w:rsidRDefault="006734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Calibri" w:hAnsi="Times New Roman" w:cs="Times New Roman"/>
        <w:b/>
        <w:bCs/>
        <w:sz w:val="24"/>
        <w:szCs w:val="24"/>
        <w:highlight w:val="yellow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3"/>
    <w:lvl w:ilvl="0">
      <w:start w:val="6"/>
      <w:numFmt w:val="decimal"/>
      <w:lvlText w:val="%1."/>
      <w:lvlJc w:val="left"/>
      <w:pPr>
        <w:tabs>
          <w:tab w:val="num" w:pos="0"/>
        </w:tabs>
        <w:ind w:left="3272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</w:abstractNum>
  <w:abstractNum w:abstractNumId="7">
    <w:nsid w:val="6803759C"/>
    <w:multiLevelType w:val="hybridMultilevel"/>
    <w:tmpl w:val="05CE2846"/>
    <w:lvl w:ilvl="0" w:tplc="46DCE1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A3"/>
    <w:rsid w:val="00045CE1"/>
    <w:rsid w:val="00105CA3"/>
    <w:rsid w:val="00106274"/>
    <w:rsid w:val="00296A90"/>
    <w:rsid w:val="00300B4C"/>
    <w:rsid w:val="00436232"/>
    <w:rsid w:val="004E1D39"/>
    <w:rsid w:val="005819C4"/>
    <w:rsid w:val="00673421"/>
    <w:rsid w:val="00675FF4"/>
    <w:rsid w:val="007471FD"/>
    <w:rsid w:val="0087612D"/>
    <w:rsid w:val="00926FBD"/>
    <w:rsid w:val="00BA06D0"/>
    <w:rsid w:val="00C77539"/>
    <w:rsid w:val="00D23D6E"/>
    <w:rsid w:val="00D5628C"/>
    <w:rsid w:val="00E21E7C"/>
    <w:rsid w:val="00E5367D"/>
    <w:rsid w:val="00E614D1"/>
    <w:rsid w:val="00E82766"/>
    <w:rsid w:val="00F9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spacing w:before="240" w:after="60"/>
      <w:outlineLvl w:val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0"/>
    <w:qFormat/>
    <w:pPr>
      <w:tabs>
        <w:tab w:val="num" w:pos="0"/>
      </w:tabs>
      <w:spacing w:before="280" w:after="280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Calibri" w:hAnsi="Times New Roman" w:cs="Times New Roman"/>
      <w:b/>
      <w:bCs/>
      <w:sz w:val="24"/>
      <w:szCs w:val="24"/>
      <w:highlight w:val="yellow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Emphasis"/>
    <w:qFormat/>
    <w:rPr>
      <w:i/>
      <w:iCs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2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rPr>
      <w:rFonts w:ascii="Times New Roman" w:eastAsia="Calibri" w:hAnsi="Times New Roman" w:cs="Times New Roman"/>
      <w:sz w:val="24"/>
      <w:szCs w:val="24"/>
      <w:lang w:val="x-none" w:eastAsia="zh-CN"/>
    </w:rPr>
  </w:style>
  <w:style w:type="character" w:styleId="a9">
    <w:name w:val="FollowedHyperlink"/>
    <w:rPr>
      <w:color w:val="800080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a">
    <w:name w:val="Текст примечания Знак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c">
    <w:name w:val="Подзаголовок Знак"/>
    <w:rPr>
      <w:rFonts w:ascii="Arial" w:eastAsia="Times New Roman" w:hAnsi="Arial" w:cs="Times New Roman"/>
      <w:sz w:val="24"/>
      <w:szCs w:val="24"/>
    </w:rPr>
  </w:style>
  <w:style w:type="character" w:customStyle="1" w:styleId="12">
    <w:name w:val="Заголовок Знак1"/>
    <w:rPr>
      <w:rFonts w:ascii="Times New Roman" w:eastAsia="Times New Roman" w:hAnsi="Times New Roman" w:cs="Times New Roman"/>
      <w:b/>
      <w:bCs/>
      <w:kern w:val="2"/>
      <w:sz w:val="32"/>
      <w:szCs w:val="24"/>
    </w:rPr>
  </w:style>
  <w:style w:type="character" w:customStyle="1" w:styleId="w">
    <w:name w:val="w"/>
  </w:style>
  <w:style w:type="character" w:customStyle="1" w:styleId="ad">
    <w:name w:val="Верхний колонтитул Знак"/>
    <w:rPr>
      <w:rFonts w:ascii="Calibri" w:eastAsia="Calibri" w:hAnsi="Calibri" w:cs="Times New Roman"/>
    </w:rPr>
  </w:style>
  <w:style w:type="character" w:customStyle="1" w:styleId="ae">
    <w:name w:val="Нижний колонтитул Знак"/>
    <w:rPr>
      <w:rFonts w:ascii="Calibri" w:eastAsia="Calibri" w:hAnsi="Calibri" w:cs="Times New Roman"/>
    </w:rPr>
  </w:style>
  <w:style w:type="character" w:customStyle="1" w:styleId="af">
    <w:name w:val="Заголовок Знак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styleId="af0">
    <w:name w:val="Strong"/>
    <w:qFormat/>
    <w:rPr>
      <w:b/>
      <w:bCs/>
    </w:rPr>
  </w:style>
  <w:style w:type="character" w:customStyle="1" w:styleId="13">
    <w:name w:val="Заголовок 1 Знак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paragraph" w:customStyle="1" w:styleId="af1">
    <w:name w:val="Заголовок"/>
    <w:basedOn w:val="a"/>
    <w:next w:val="a"/>
    <w:pPr>
      <w:spacing w:after="0" w:line="240" w:lineRule="auto"/>
      <w:contextualSpacing/>
    </w:pPr>
    <w:rPr>
      <w:rFonts w:ascii="Times New Roman" w:eastAsia="Times New Roman" w:hAnsi="Times New Roman"/>
      <w:b/>
      <w:bCs/>
      <w:kern w:val="2"/>
      <w:sz w:val="32"/>
      <w:szCs w:val="24"/>
    </w:rPr>
  </w:style>
  <w:style w:type="paragraph" w:styleId="a0">
    <w:name w:val="Body Text"/>
    <w:basedOn w:val="a"/>
    <w:pPr>
      <w:spacing w:after="120"/>
    </w:pPr>
  </w:style>
  <w:style w:type="paragraph" w:styleId="af2">
    <w:name w:val="List"/>
    <w:basedOn w:val="a0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</w:style>
  <w:style w:type="paragraph" w:styleId="af4">
    <w:name w:val="List Paragraph"/>
    <w:basedOn w:val="a"/>
    <w:qFormat/>
    <w:pPr>
      <w:ind w:left="720"/>
      <w:contextualSpacing/>
    </w:pPr>
  </w:style>
  <w:style w:type="paragraph" w:styleId="af5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styleId="af6">
    <w:name w:val="Normal (Web)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5">
    <w:name w:val="Абзац списка1"/>
    <w:basedOn w:val="a"/>
    <w:pPr>
      <w:ind w:left="720"/>
      <w:contextualSpacing/>
    </w:pPr>
    <w:rPr>
      <w:rFonts w:eastAsia="Times New Roman" w:cs="Calibri"/>
    </w:rPr>
  </w:style>
  <w:style w:type="paragraph" w:styleId="af7">
    <w:name w:val="Body Text Indent"/>
    <w:basedOn w:val="a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/>
    </w:rPr>
  </w:style>
  <w:style w:type="paragraph" w:customStyle="1" w:styleId="16">
    <w:name w:val="Текст примечания1"/>
    <w:basedOn w:val="a"/>
    <w:rPr>
      <w:sz w:val="20"/>
      <w:szCs w:val="20"/>
    </w:rPr>
  </w:style>
  <w:style w:type="paragraph" w:styleId="af8">
    <w:name w:val="annotation subject"/>
    <w:basedOn w:val="16"/>
    <w:next w:val="16"/>
    <w:rPr>
      <w:b/>
      <w:bCs/>
    </w:rPr>
  </w:style>
  <w:style w:type="paragraph" w:styleId="af9">
    <w:name w:val="Subtitle"/>
    <w:basedOn w:val="a"/>
    <w:next w:val="a0"/>
    <w:qFormat/>
    <w:pPr>
      <w:spacing w:after="60" w:line="360" w:lineRule="auto"/>
      <w:ind w:firstLine="709"/>
      <w:jc w:val="center"/>
      <w:outlineLvl w:val="1"/>
    </w:pPr>
    <w:rPr>
      <w:rFonts w:ascii="Arial" w:eastAsia="Times New Roman" w:hAnsi="Arial"/>
      <w:sz w:val="24"/>
      <w:szCs w:val="24"/>
    </w:rPr>
  </w:style>
  <w:style w:type="paragraph" w:customStyle="1" w:styleId="afa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b">
    <w:name w:val="header"/>
    <w:basedOn w:val="a"/>
  </w:style>
  <w:style w:type="paragraph" w:styleId="afc">
    <w:name w:val="footer"/>
    <w:basedOn w:val="a"/>
  </w:style>
  <w:style w:type="paragraph" w:customStyle="1" w:styleId="afd">
    <w:name w:val="Содержимое таблицы"/>
    <w:basedOn w:val="a"/>
    <w:pPr>
      <w:widowControl w:val="0"/>
      <w:suppressLineNumbers/>
    </w:pPr>
  </w:style>
  <w:style w:type="paragraph" w:customStyle="1" w:styleId="afe">
    <w:name w:val="Заголовок таблицы"/>
    <w:basedOn w:val="afd"/>
    <w:pPr>
      <w:jc w:val="center"/>
    </w:pPr>
    <w:rPr>
      <w:b/>
      <w:bCs/>
    </w:rPr>
  </w:style>
  <w:style w:type="paragraph" w:customStyle="1" w:styleId="aff">
    <w:name w:val="Содержимое врезки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spacing w:before="240" w:after="60"/>
      <w:outlineLvl w:val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0"/>
    <w:qFormat/>
    <w:pPr>
      <w:tabs>
        <w:tab w:val="num" w:pos="0"/>
      </w:tabs>
      <w:spacing w:before="280" w:after="280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Calibri" w:hAnsi="Times New Roman" w:cs="Times New Roman"/>
      <w:b/>
      <w:bCs/>
      <w:sz w:val="24"/>
      <w:szCs w:val="24"/>
      <w:highlight w:val="yellow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Emphasis"/>
    <w:qFormat/>
    <w:rPr>
      <w:i/>
      <w:iCs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2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rPr>
      <w:rFonts w:ascii="Times New Roman" w:eastAsia="Calibri" w:hAnsi="Times New Roman" w:cs="Times New Roman"/>
      <w:sz w:val="24"/>
      <w:szCs w:val="24"/>
      <w:lang w:val="x-none" w:eastAsia="zh-CN"/>
    </w:rPr>
  </w:style>
  <w:style w:type="character" w:styleId="a9">
    <w:name w:val="FollowedHyperlink"/>
    <w:rPr>
      <w:color w:val="800080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a">
    <w:name w:val="Текст примечания Знак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c">
    <w:name w:val="Подзаголовок Знак"/>
    <w:rPr>
      <w:rFonts w:ascii="Arial" w:eastAsia="Times New Roman" w:hAnsi="Arial" w:cs="Times New Roman"/>
      <w:sz w:val="24"/>
      <w:szCs w:val="24"/>
    </w:rPr>
  </w:style>
  <w:style w:type="character" w:customStyle="1" w:styleId="12">
    <w:name w:val="Заголовок Знак1"/>
    <w:rPr>
      <w:rFonts w:ascii="Times New Roman" w:eastAsia="Times New Roman" w:hAnsi="Times New Roman" w:cs="Times New Roman"/>
      <w:b/>
      <w:bCs/>
      <w:kern w:val="2"/>
      <w:sz w:val="32"/>
      <w:szCs w:val="24"/>
    </w:rPr>
  </w:style>
  <w:style w:type="character" w:customStyle="1" w:styleId="w">
    <w:name w:val="w"/>
  </w:style>
  <w:style w:type="character" w:customStyle="1" w:styleId="ad">
    <w:name w:val="Верхний колонтитул Знак"/>
    <w:rPr>
      <w:rFonts w:ascii="Calibri" w:eastAsia="Calibri" w:hAnsi="Calibri" w:cs="Times New Roman"/>
    </w:rPr>
  </w:style>
  <w:style w:type="character" w:customStyle="1" w:styleId="ae">
    <w:name w:val="Нижний колонтитул Знак"/>
    <w:rPr>
      <w:rFonts w:ascii="Calibri" w:eastAsia="Calibri" w:hAnsi="Calibri" w:cs="Times New Roman"/>
    </w:rPr>
  </w:style>
  <w:style w:type="character" w:customStyle="1" w:styleId="af">
    <w:name w:val="Заголовок Знак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styleId="af0">
    <w:name w:val="Strong"/>
    <w:qFormat/>
    <w:rPr>
      <w:b/>
      <w:bCs/>
    </w:rPr>
  </w:style>
  <w:style w:type="character" w:customStyle="1" w:styleId="13">
    <w:name w:val="Заголовок 1 Знак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paragraph" w:customStyle="1" w:styleId="af1">
    <w:name w:val="Заголовок"/>
    <w:basedOn w:val="a"/>
    <w:next w:val="a"/>
    <w:pPr>
      <w:spacing w:after="0" w:line="240" w:lineRule="auto"/>
      <w:contextualSpacing/>
    </w:pPr>
    <w:rPr>
      <w:rFonts w:ascii="Times New Roman" w:eastAsia="Times New Roman" w:hAnsi="Times New Roman"/>
      <w:b/>
      <w:bCs/>
      <w:kern w:val="2"/>
      <w:sz w:val="32"/>
      <w:szCs w:val="24"/>
    </w:rPr>
  </w:style>
  <w:style w:type="paragraph" w:styleId="a0">
    <w:name w:val="Body Text"/>
    <w:basedOn w:val="a"/>
    <w:pPr>
      <w:spacing w:after="120"/>
    </w:pPr>
  </w:style>
  <w:style w:type="paragraph" w:styleId="af2">
    <w:name w:val="List"/>
    <w:basedOn w:val="a0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</w:style>
  <w:style w:type="paragraph" w:styleId="af4">
    <w:name w:val="List Paragraph"/>
    <w:basedOn w:val="a"/>
    <w:qFormat/>
    <w:pPr>
      <w:ind w:left="720"/>
      <w:contextualSpacing/>
    </w:pPr>
  </w:style>
  <w:style w:type="paragraph" w:styleId="af5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styleId="af6">
    <w:name w:val="Normal (Web)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5">
    <w:name w:val="Абзац списка1"/>
    <w:basedOn w:val="a"/>
    <w:pPr>
      <w:ind w:left="720"/>
      <w:contextualSpacing/>
    </w:pPr>
    <w:rPr>
      <w:rFonts w:eastAsia="Times New Roman" w:cs="Calibri"/>
    </w:rPr>
  </w:style>
  <w:style w:type="paragraph" w:styleId="af7">
    <w:name w:val="Body Text Indent"/>
    <w:basedOn w:val="a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/>
    </w:rPr>
  </w:style>
  <w:style w:type="paragraph" w:customStyle="1" w:styleId="16">
    <w:name w:val="Текст примечания1"/>
    <w:basedOn w:val="a"/>
    <w:rPr>
      <w:sz w:val="20"/>
      <w:szCs w:val="20"/>
    </w:rPr>
  </w:style>
  <w:style w:type="paragraph" w:styleId="af8">
    <w:name w:val="annotation subject"/>
    <w:basedOn w:val="16"/>
    <w:next w:val="16"/>
    <w:rPr>
      <w:b/>
      <w:bCs/>
    </w:rPr>
  </w:style>
  <w:style w:type="paragraph" w:styleId="af9">
    <w:name w:val="Subtitle"/>
    <w:basedOn w:val="a"/>
    <w:next w:val="a0"/>
    <w:qFormat/>
    <w:pPr>
      <w:spacing w:after="60" w:line="360" w:lineRule="auto"/>
      <w:ind w:firstLine="709"/>
      <w:jc w:val="center"/>
      <w:outlineLvl w:val="1"/>
    </w:pPr>
    <w:rPr>
      <w:rFonts w:ascii="Arial" w:eastAsia="Times New Roman" w:hAnsi="Arial"/>
      <w:sz w:val="24"/>
      <w:szCs w:val="24"/>
    </w:rPr>
  </w:style>
  <w:style w:type="paragraph" w:customStyle="1" w:styleId="afa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b">
    <w:name w:val="header"/>
    <w:basedOn w:val="a"/>
  </w:style>
  <w:style w:type="paragraph" w:styleId="afc">
    <w:name w:val="footer"/>
    <w:basedOn w:val="a"/>
  </w:style>
  <w:style w:type="paragraph" w:customStyle="1" w:styleId="afd">
    <w:name w:val="Содержимое таблицы"/>
    <w:basedOn w:val="a"/>
    <w:pPr>
      <w:widowControl w:val="0"/>
      <w:suppressLineNumbers/>
    </w:pPr>
  </w:style>
  <w:style w:type="paragraph" w:customStyle="1" w:styleId="afe">
    <w:name w:val="Заголовок таблицы"/>
    <w:basedOn w:val="afd"/>
    <w:pPr>
      <w:jc w:val="center"/>
    </w:pPr>
    <w:rPr>
      <w:b/>
      <w:bCs/>
    </w:rPr>
  </w:style>
  <w:style w:type="paragraph" w:customStyle="1" w:styleId="aff">
    <w:name w:val="Содержимое врезки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tkaluga@yandex.ru" TargetMode="External"/><Relationship Id="rId13" Type="http://schemas.openxmlformats.org/officeDocument/2006/relationships/hyperlink" Target="consultantplus://offline/ref=BBF3607DCE0A85E8C71E961E827B1F8F5B9F2C071B6F4FF3DDA3830012E83089F827B6DBBDB41557C3w8H" TargetMode="External"/><Relationship Id="rId18" Type="http://schemas.openxmlformats.org/officeDocument/2006/relationships/hyperlink" Target="https://ok.ru/group/61010276712604" TargetMode="External"/><Relationship Id="rId26" Type="http://schemas.openxmlformats.org/officeDocument/2006/relationships/hyperlink" Target="https://galaktika.kaluga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eb.telegram.org/k/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vk.com/ddt_kaluga" TargetMode="External"/><Relationship Id="rId17" Type="http://schemas.openxmlformats.org/officeDocument/2006/relationships/hyperlink" Target="https://t.me/s/ckogalaktika" TargetMode="External"/><Relationship Id="rId25" Type="http://schemas.openxmlformats.org/officeDocument/2006/relationships/hyperlink" Target="consultantplus://offline/ref=BBF3607DCE0A85E8C71E961E827B1F8F5B9F2C071B6F4FF3DDA3830012E83089F827B6DBBDB41557C3w8H" TargetMode="External"/><Relationship Id="rId33" Type="http://schemas.openxmlformats.org/officeDocument/2006/relationships/hyperlink" Target="https://vk.com/obrazovanie.kaluga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vk.com/ckogalaktik" TargetMode="External"/><Relationship Id="rId20" Type="http://schemas.openxmlformats.org/officeDocument/2006/relationships/hyperlink" Target="https://vk.com/kalugagov" TargetMode="External"/><Relationship Id="rId29" Type="http://schemas.openxmlformats.org/officeDocument/2006/relationships/hyperlink" Target="https://ok.ru/group/6101027671260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alaktika-kaluga.ru/" TargetMode="External"/><Relationship Id="rId24" Type="http://schemas.openxmlformats.org/officeDocument/2006/relationships/hyperlink" Target="consultantplus://offline/ref=BBF3607DCE0A85E8C71E961E827B1F8F5B9F2C071B6F4FF3DDA3830012E83089F827B6DBBDB41557C3w8H" TargetMode="External"/><Relationship Id="rId32" Type="http://schemas.openxmlformats.org/officeDocument/2006/relationships/hyperlink" Target="https://web.telegram.org/k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galaktika.kaluga.ru/" TargetMode="External"/><Relationship Id="rId23" Type="http://schemas.openxmlformats.org/officeDocument/2006/relationships/hyperlink" Target="https://web.telegram.org/k/" TargetMode="External"/><Relationship Id="rId28" Type="http://schemas.openxmlformats.org/officeDocument/2006/relationships/hyperlink" Target="https://t.me/s/ckogalaktika" TargetMode="External"/><Relationship Id="rId36" Type="http://schemas.openxmlformats.org/officeDocument/2006/relationships/header" Target="header3.xml"/><Relationship Id="rId10" Type="http://schemas.openxmlformats.org/officeDocument/2006/relationships/hyperlink" Target="mailto:ddtkaluga@yandex.ru" TargetMode="External"/><Relationship Id="rId19" Type="http://schemas.openxmlformats.org/officeDocument/2006/relationships/hyperlink" Target="https://www.kaluga-gov.ru/index.php" TargetMode="External"/><Relationship Id="rId31" Type="http://schemas.openxmlformats.org/officeDocument/2006/relationships/hyperlink" Target="https://vk.com/kalugago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dt-kaluga.ru/" TargetMode="External"/><Relationship Id="rId14" Type="http://schemas.openxmlformats.org/officeDocument/2006/relationships/hyperlink" Target="consultantplus://offline/ref=BBF3607DCE0A85E8C71E961E827B1F8F5B9F2C071B6F4FF3DDA3830012E83089F827B6DBBDB41557C3w8H" TargetMode="External"/><Relationship Id="rId22" Type="http://schemas.openxmlformats.org/officeDocument/2006/relationships/hyperlink" Target="https://vk.com/obrazovanie.kaluga" TargetMode="External"/><Relationship Id="rId27" Type="http://schemas.openxmlformats.org/officeDocument/2006/relationships/hyperlink" Target="https://vk.com/ckogalaktik" TargetMode="External"/><Relationship Id="rId30" Type="http://schemas.openxmlformats.org/officeDocument/2006/relationships/hyperlink" Target="https://www.kaluga-gov.ru/index.php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6148</Words>
  <Characters>35048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41114</CharactersWithSpaces>
  <SharedDoc>false</SharedDoc>
  <HLinks>
    <vt:vector size="156" baseType="variant">
      <vt:variant>
        <vt:i4>917510</vt:i4>
      </vt:variant>
      <vt:variant>
        <vt:i4>75</vt:i4>
      </vt:variant>
      <vt:variant>
        <vt:i4>0</vt:i4>
      </vt:variant>
      <vt:variant>
        <vt:i4>5</vt:i4>
      </vt:variant>
      <vt:variant>
        <vt:lpwstr>https://vk.com/obrazovanie.kaluga</vt:lpwstr>
      </vt:variant>
      <vt:variant>
        <vt:lpwstr/>
      </vt:variant>
      <vt:variant>
        <vt:i4>6488072</vt:i4>
      </vt:variant>
      <vt:variant>
        <vt:i4>72</vt:i4>
      </vt:variant>
      <vt:variant>
        <vt:i4>0</vt:i4>
      </vt:variant>
      <vt:variant>
        <vt:i4>5</vt:i4>
      </vt:variant>
      <vt:variant>
        <vt:lpwstr>https://web.telegram.org/k/</vt:lpwstr>
      </vt:variant>
      <vt:variant>
        <vt:lpwstr>@uprava40</vt:lpwstr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>https://vk.com/kalugagov</vt:lpwstr>
      </vt:variant>
      <vt:variant>
        <vt:lpwstr/>
      </vt:variant>
      <vt:variant>
        <vt:i4>3932220</vt:i4>
      </vt:variant>
      <vt:variant>
        <vt:i4>66</vt:i4>
      </vt:variant>
      <vt:variant>
        <vt:i4>0</vt:i4>
      </vt:variant>
      <vt:variant>
        <vt:i4>5</vt:i4>
      </vt:variant>
      <vt:variant>
        <vt:lpwstr>https://www.kaluga-gov.ru/index.php</vt:lpwstr>
      </vt:variant>
      <vt:variant>
        <vt:lpwstr/>
      </vt:variant>
      <vt:variant>
        <vt:i4>3670072</vt:i4>
      </vt:variant>
      <vt:variant>
        <vt:i4>63</vt:i4>
      </vt:variant>
      <vt:variant>
        <vt:i4>0</vt:i4>
      </vt:variant>
      <vt:variant>
        <vt:i4>5</vt:i4>
      </vt:variant>
      <vt:variant>
        <vt:lpwstr>https://ok.ru/group/61010276712604</vt:lpwstr>
      </vt:variant>
      <vt:variant>
        <vt:lpwstr/>
      </vt:variant>
      <vt:variant>
        <vt:i4>3801147</vt:i4>
      </vt:variant>
      <vt:variant>
        <vt:i4>60</vt:i4>
      </vt:variant>
      <vt:variant>
        <vt:i4>0</vt:i4>
      </vt:variant>
      <vt:variant>
        <vt:i4>5</vt:i4>
      </vt:variant>
      <vt:variant>
        <vt:lpwstr>https://t.me/s/ckogalaktika</vt:lpwstr>
      </vt:variant>
      <vt:variant>
        <vt:lpwstr/>
      </vt:variant>
      <vt:variant>
        <vt:i4>6750266</vt:i4>
      </vt:variant>
      <vt:variant>
        <vt:i4>57</vt:i4>
      </vt:variant>
      <vt:variant>
        <vt:i4>0</vt:i4>
      </vt:variant>
      <vt:variant>
        <vt:i4>5</vt:i4>
      </vt:variant>
      <vt:variant>
        <vt:lpwstr>https://vk.com/ckogalaktik</vt:lpwstr>
      </vt:variant>
      <vt:variant>
        <vt:lpwstr/>
      </vt:variant>
      <vt:variant>
        <vt:i4>524307</vt:i4>
      </vt:variant>
      <vt:variant>
        <vt:i4>54</vt:i4>
      </vt:variant>
      <vt:variant>
        <vt:i4>0</vt:i4>
      </vt:variant>
      <vt:variant>
        <vt:i4>5</vt:i4>
      </vt:variant>
      <vt:variant>
        <vt:lpwstr>https://galaktika.kaluga.ru/</vt:lpwstr>
      </vt:variant>
      <vt:variant>
        <vt:lpwstr/>
      </vt:variant>
      <vt:variant>
        <vt:i4>3145832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consultantplus://offline/ref=BBF3607DCE0A85E8C71E961E827B1F8F5B9F2C071B6F4FF3DDA3830012E83089F827B6DBBDB41557C3w8H</vt:lpwstr>
      </vt:variant>
      <vt:variant>
        <vt:lpwstr/>
      </vt:variant>
      <vt:variant>
        <vt:i4>3145832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consultantplus://offline/ref=BBF3607DCE0A85E8C71E961E827B1F8F5B9F2C071B6F4FF3DDA3830012E83089F827B6DBBDB41557C3w8H</vt:lpwstr>
      </vt:variant>
      <vt:variant>
        <vt:lpwstr/>
      </vt:variant>
      <vt:variant>
        <vt:i4>3342339</vt:i4>
      </vt:variant>
      <vt:variant>
        <vt:i4>45</vt:i4>
      </vt:variant>
      <vt:variant>
        <vt:i4>0</vt:i4>
      </vt:variant>
      <vt:variant>
        <vt:i4>5</vt:i4>
      </vt:variant>
      <vt:variant>
        <vt:lpwstr>https://web.telegram.org/k/</vt:lpwstr>
      </vt:variant>
      <vt:variant>
        <vt:lpwstr>@uokaluga</vt:lpwstr>
      </vt:variant>
      <vt:variant>
        <vt:i4>917510</vt:i4>
      </vt:variant>
      <vt:variant>
        <vt:i4>42</vt:i4>
      </vt:variant>
      <vt:variant>
        <vt:i4>0</vt:i4>
      </vt:variant>
      <vt:variant>
        <vt:i4>5</vt:i4>
      </vt:variant>
      <vt:variant>
        <vt:lpwstr>https://vk.com/obrazovanie.kaluga</vt:lpwstr>
      </vt:variant>
      <vt:variant>
        <vt:lpwstr/>
      </vt:variant>
      <vt:variant>
        <vt:i4>6488072</vt:i4>
      </vt:variant>
      <vt:variant>
        <vt:i4>39</vt:i4>
      </vt:variant>
      <vt:variant>
        <vt:i4>0</vt:i4>
      </vt:variant>
      <vt:variant>
        <vt:i4>5</vt:i4>
      </vt:variant>
      <vt:variant>
        <vt:lpwstr>https://web.telegram.org/k/</vt:lpwstr>
      </vt:variant>
      <vt:variant>
        <vt:lpwstr>@uprava40</vt:lpwstr>
      </vt:variant>
      <vt:variant>
        <vt:i4>327746</vt:i4>
      </vt:variant>
      <vt:variant>
        <vt:i4>36</vt:i4>
      </vt:variant>
      <vt:variant>
        <vt:i4>0</vt:i4>
      </vt:variant>
      <vt:variant>
        <vt:i4>5</vt:i4>
      </vt:variant>
      <vt:variant>
        <vt:lpwstr>https://vk.com/kalugagov</vt:lpwstr>
      </vt:variant>
      <vt:variant>
        <vt:lpwstr/>
      </vt:variant>
      <vt:variant>
        <vt:i4>3932220</vt:i4>
      </vt:variant>
      <vt:variant>
        <vt:i4>33</vt:i4>
      </vt:variant>
      <vt:variant>
        <vt:i4>0</vt:i4>
      </vt:variant>
      <vt:variant>
        <vt:i4>5</vt:i4>
      </vt:variant>
      <vt:variant>
        <vt:lpwstr>https://www.kaluga-gov.ru/index.php</vt:lpwstr>
      </vt:variant>
      <vt:variant>
        <vt:lpwstr/>
      </vt:variant>
      <vt:variant>
        <vt:i4>3670072</vt:i4>
      </vt:variant>
      <vt:variant>
        <vt:i4>30</vt:i4>
      </vt:variant>
      <vt:variant>
        <vt:i4>0</vt:i4>
      </vt:variant>
      <vt:variant>
        <vt:i4>5</vt:i4>
      </vt:variant>
      <vt:variant>
        <vt:lpwstr>https://ok.ru/group/61010276712604</vt:lpwstr>
      </vt:variant>
      <vt:variant>
        <vt:lpwstr/>
      </vt:variant>
      <vt:variant>
        <vt:i4>3801147</vt:i4>
      </vt:variant>
      <vt:variant>
        <vt:i4>27</vt:i4>
      </vt:variant>
      <vt:variant>
        <vt:i4>0</vt:i4>
      </vt:variant>
      <vt:variant>
        <vt:i4>5</vt:i4>
      </vt:variant>
      <vt:variant>
        <vt:lpwstr>https://t.me/s/ckogalaktika</vt:lpwstr>
      </vt:variant>
      <vt:variant>
        <vt:lpwstr/>
      </vt:variant>
      <vt:variant>
        <vt:i4>6750266</vt:i4>
      </vt:variant>
      <vt:variant>
        <vt:i4>24</vt:i4>
      </vt:variant>
      <vt:variant>
        <vt:i4>0</vt:i4>
      </vt:variant>
      <vt:variant>
        <vt:i4>5</vt:i4>
      </vt:variant>
      <vt:variant>
        <vt:lpwstr>https://vk.com/ckogalaktik</vt:lpwstr>
      </vt:variant>
      <vt:variant>
        <vt:lpwstr/>
      </vt:variant>
      <vt:variant>
        <vt:i4>524307</vt:i4>
      </vt:variant>
      <vt:variant>
        <vt:i4>21</vt:i4>
      </vt:variant>
      <vt:variant>
        <vt:i4>0</vt:i4>
      </vt:variant>
      <vt:variant>
        <vt:i4>5</vt:i4>
      </vt:variant>
      <vt:variant>
        <vt:lpwstr>https://galaktika.kaluga.ru/</vt:lpwstr>
      </vt:variant>
      <vt:variant>
        <vt:lpwstr/>
      </vt:variant>
      <vt:variant>
        <vt:i4>3145832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consultantplus://offline/ref=BBF3607DCE0A85E8C71E961E827B1F8F5B9F2C071B6F4FF3DDA3830012E83089F827B6DBBDB41557C3w8H</vt:lpwstr>
      </vt:variant>
      <vt:variant>
        <vt:lpwstr/>
      </vt:variant>
      <vt:variant>
        <vt:i4>3145832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consultantplus://offline/ref=BBF3607DCE0A85E8C71E961E827B1F8F5B9F2C071B6F4FF3DDA3830012E83089F827B6DBBDB41557C3w8H</vt:lpwstr>
      </vt:variant>
      <vt:variant>
        <vt:lpwstr/>
      </vt:variant>
      <vt:variant>
        <vt:i4>262263</vt:i4>
      </vt:variant>
      <vt:variant>
        <vt:i4>12</vt:i4>
      </vt:variant>
      <vt:variant>
        <vt:i4>0</vt:i4>
      </vt:variant>
      <vt:variant>
        <vt:i4>5</vt:i4>
      </vt:variant>
      <vt:variant>
        <vt:lpwstr>https://vk.com/ddt_kaluga</vt:lpwstr>
      </vt:variant>
      <vt:variant>
        <vt:lpwstr/>
      </vt:variant>
      <vt:variant>
        <vt:i4>7864380</vt:i4>
      </vt:variant>
      <vt:variant>
        <vt:i4>9</vt:i4>
      </vt:variant>
      <vt:variant>
        <vt:i4>0</vt:i4>
      </vt:variant>
      <vt:variant>
        <vt:i4>5</vt:i4>
      </vt:variant>
      <vt:variant>
        <vt:lpwstr>http://galaktika-kaluga.ru/</vt:lpwstr>
      </vt:variant>
      <vt:variant>
        <vt:lpwstr/>
      </vt:variant>
      <vt:variant>
        <vt:i4>3014657</vt:i4>
      </vt:variant>
      <vt:variant>
        <vt:i4>6</vt:i4>
      </vt:variant>
      <vt:variant>
        <vt:i4>0</vt:i4>
      </vt:variant>
      <vt:variant>
        <vt:i4>5</vt:i4>
      </vt:variant>
      <vt:variant>
        <vt:lpwstr>mailto:ddtkaluga@yandex.ru</vt:lpwstr>
      </vt:variant>
      <vt:variant>
        <vt:lpwstr/>
      </vt:variant>
      <vt:variant>
        <vt:i4>71</vt:i4>
      </vt:variant>
      <vt:variant>
        <vt:i4>3</vt:i4>
      </vt:variant>
      <vt:variant>
        <vt:i4>0</vt:i4>
      </vt:variant>
      <vt:variant>
        <vt:i4>5</vt:i4>
      </vt:variant>
      <vt:variant>
        <vt:lpwstr>http://ddt-kaluga.ru/</vt:lpwstr>
      </vt:variant>
      <vt:variant>
        <vt:lpwstr/>
      </vt:variant>
      <vt:variant>
        <vt:i4>3014657</vt:i4>
      </vt:variant>
      <vt:variant>
        <vt:i4>0</vt:i4>
      </vt:variant>
      <vt:variant>
        <vt:i4>0</vt:i4>
      </vt:variant>
      <vt:variant>
        <vt:i4>5</vt:i4>
      </vt:variant>
      <vt:variant>
        <vt:lpwstr>mailto:ddtkaluga@yandex.ru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2026-08-27T14:19:00Z</cp:lastPrinted>
  <dcterms:created xsi:type="dcterms:W3CDTF">2026-08-27T09:47:00Z</dcterms:created>
  <dcterms:modified xsi:type="dcterms:W3CDTF">2026-08-27T14:21:00Z</dcterms:modified>
</cp:coreProperties>
</file>